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598F9223" w:rsidR="00A11F06" w:rsidRPr="006E0A77" w:rsidRDefault="00A11F06" w:rsidP="00DD555E">
      <w:pPr>
        <w:pStyle w:val="BodyTextIndent"/>
        <w:spacing w:line="240" w:lineRule="auto"/>
        <w:ind w:firstLine="0"/>
        <w:jc w:val="center"/>
        <w:rPr>
          <w:rFonts w:ascii="GHEA Grapalat" w:hAnsi="GHEA Grapalat"/>
          <w:i w:val="0"/>
          <w:lang w:val="af-ZA"/>
        </w:rPr>
      </w:pPr>
      <w:r w:rsidRPr="00255823">
        <w:rPr>
          <w:rFonts w:ascii="GHEA Grapalat" w:hAnsi="GHEA Grapalat"/>
          <w:i w:val="0"/>
          <w:lang w:val="af-ZA"/>
        </w:rPr>
        <w:t>202</w:t>
      </w:r>
      <w:r w:rsidR="002B4A39" w:rsidRPr="00255823">
        <w:rPr>
          <w:rFonts w:ascii="GHEA Grapalat" w:hAnsi="GHEA Grapalat"/>
          <w:i w:val="0"/>
          <w:lang w:val="af-ZA"/>
        </w:rPr>
        <w:t>5</w:t>
      </w:r>
      <w:r w:rsidRPr="00255823">
        <w:rPr>
          <w:rFonts w:ascii="GHEA Grapalat" w:hAnsi="GHEA Grapalat"/>
          <w:i w:val="0"/>
          <w:lang w:val="af-ZA"/>
        </w:rPr>
        <w:t xml:space="preserve"> թվականի </w:t>
      </w:r>
      <w:r w:rsidR="00FD2D45" w:rsidRPr="00255823">
        <w:rPr>
          <w:rFonts w:ascii="GHEA Grapalat" w:hAnsi="GHEA Grapalat"/>
          <w:i w:val="0"/>
          <w:lang w:val="af-ZA"/>
        </w:rPr>
        <w:t>մայ</w:t>
      </w:r>
      <w:r w:rsidR="00482A73" w:rsidRPr="00255823">
        <w:rPr>
          <w:rFonts w:ascii="GHEA Grapalat" w:hAnsi="GHEA Grapalat"/>
          <w:i w:val="0"/>
          <w:lang w:val="af-ZA"/>
        </w:rPr>
        <w:t>ի</w:t>
      </w:r>
      <w:r w:rsidR="00FD2D45" w:rsidRPr="00255823">
        <w:rPr>
          <w:rFonts w:ascii="GHEA Grapalat" w:hAnsi="GHEA Grapalat"/>
          <w:i w:val="0"/>
          <w:lang w:val="af-ZA"/>
        </w:rPr>
        <w:t>սի</w:t>
      </w:r>
      <w:r w:rsidR="00482A73" w:rsidRPr="00255823">
        <w:rPr>
          <w:rFonts w:ascii="GHEA Grapalat" w:hAnsi="GHEA Grapalat"/>
          <w:i w:val="0"/>
          <w:lang w:val="af-ZA"/>
        </w:rPr>
        <w:t xml:space="preserve"> </w:t>
      </w:r>
      <w:r w:rsidR="00984E1C" w:rsidRPr="00255823">
        <w:rPr>
          <w:rFonts w:ascii="GHEA Grapalat" w:hAnsi="GHEA Grapalat"/>
          <w:i w:val="0"/>
          <w:lang w:val="af-ZA"/>
        </w:rPr>
        <w:t>2</w:t>
      </w:r>
      <w:r w:rsidR="00255823" w:rsidRPr="00255823">
        <w:rPr>
          <w:rFonts w:ascii="GHEA Grapalat" w:hAnsi="GHEA Grapalat"/>
          <w:i w:val="0"/>
          <w:lang w:val="af-ZA"/>
        </w:rPr>
        <w:t>1</w:t>
      </w:r>
      <w:r w:rsidRPr="00255823">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1E8D59C4"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153FF2" w:rsidRPr="006E0A77">
        <w:rPr>
          <w:rFonts w:ascii="GHEA Grapalat" w:hAnsi="GHEA Grapalat"/>
          <w:i w:val="0"/>
          <w:lang w:val="af-ZA"/>
        </w:rPr>
        <w:t>ՀՀՔԿ-ԲՄԽԾՁԲ-</w:t>
      </w:r>
      <w:r w:rsidR="00482A73" w:rsidRPr="006E0A77">
        <w:rPr>
          <w:rFonts w:ascii="GHEA Grapalat" w:hAnsi="GHEA Grapalat"/>
          <w:i w:val="0"/>
          <w:lang w:val="af-ZA"/>
        </w:rPr>
        <w:t>2</w:t>
      </w:r>
      <w:r w:rsidR="001A2609">
        <w:rPr>
          <w:rFonts w:ascii="GHEA Grapalat" w:hAnsi="GHEA Grapalat"/>
          <w:i w:val="0"/>
          <w:lang w:val="af-ZA"/>
        </w:rPr>
        <w:t>5</w:t>
      </w:r>
      <w:r w:rsidR="00482A73" w:rsidRPr="006E0A77">
        <w:rPr>
          <w:rFonts w:ascii="GHEA Grapalat" w:hAnsi="GHEA Grapalat"/>
          <w:i w:val="0"/>
          <w:lang w:val="af-ZA"/>
        </w:rPr>
        <w:t>/</w:t>
      </w:r>
      <w:r w:rsidR="00FD2D45">
        <w:rPr>
          <w:rFonts w:ascii="GHEA Grapalat" w:hAnsi="GHEA Grapalat"/>
          <w:i w:val="0"/>
          <w:lang w:val="af-ZA"/>
        </w:rPr>
        <w:t>2</w:t>
      </w:r>
      <w:r w:rsidR="00984E1C">
        <w:rPr>
          <w:rFonts w:ascii="GHEA Grapalat" w:hAnsi="GHEA Grapalat"/>
          <w:i w:val="0"/>
          <w:lang w:val="af-ZA"/>
        </w:rPr>
        <w:t>9</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3A7298C2"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lang w:val="af-ZA"/>
        </w:rPr>
        <w:tab/>
      </w:r>
      <w:bookmarkStart w:id="0" w:name="_Hlk23167417"/>
      <w:r w:rsidRPr="006E0A77">
        <w:rPr>
          <w:rFonts w:ascii="GHEA Grapalat" w:hAnsi="GHEA Grapalat"/>
          <w:i w:val="0"/>
          <w:lang w:val="af-ZA"/>
        </w:rPr>
        <w:t>Սույն ընթացակարգի</w:t>
      </w:r>
      <w:bookmarkEnd w:id="0"/>
      <w:r w:rsidRPr="006E0A77">
        <w:rPr>
          <w:rFonts w:ascii="GHEA Grapalat" w:hAnsi="GHEA Grapalat"/>
          <w:i w:val="0"/>
          <w:lang w:val="af-ZA"/>
        </w:rPr>
        <w:t xml:space="preserve"> արդյունքում </w:t>
      </w:r>
      <w:r w:rsidRPr="006E0A77">
        <w:rPr>
          <w:rFonts w:ascii="GHEA Grapalat" w:hAnsi="GHEA Grapalat"/>
          <w:i w:val="0"/>
          <w:lang w:val="hy-AM"/>
        </w:rPr>
        <w:t>ընտրված</w:t>
      </w:r>
      <w:r w:rsidRPr="006E0A77">
        <w:rPr>
          <w:rFonts w:ascii="GHEA Grapalat" w:hAnsi="GHEA Grapalat"/>
          <w:i w:val="0"/>
          <w:lang w:val="af-ZA"/>
        </w:rPr>
        <w:t xml:space="preserve"> մասնակցին սահմանված կարգով կառաջարկվի կնքել </w:t>
      </w:r>
      <w:r w:rsidR="00984E1C" w:rsidRPr="00984E1C">
        <w:rPr>
          <w:rFonts w:ascii="GHEA Grapalat" w:hAnsi="GHEA Grapalat"/>
          <w:b/>
          <w:i w:val="0"/>
          <w:lang w:val="af-ZA"/>
        </w:rPr>
        <w:t>ՀՀ Արմավիրի մարզի Մեծամոր համայնքի «Ջանֆիդայի Է</w:t>
      </w:r>
      <w:r w:rsidR="00984E1C" w:rsidRPr="00984E1C">
        <w:rPr>
          <w:rFonts w:ascii="Cambria Math" w:hAnsi="Cambria Math" w:cs="Cambria Math"/>
          <w:b/>
          <w:i w:val="0"/>
          <w:lang w:val="af-ZA"/>
        </w:rPr>
        <w:t>․</w:t>
      </w:r>
      <w:r w:rsidR="00984E1C" w:rsidRPr="00984E1C">
        <w:rPr>
          <w:rFonts w:ascii="GHEA Grapalat" w:hAnsi="GHEA Grapalat"/>
          <w:b/>
          <w:i w:val="0"/>
          <w:lang w:val="af-ZA"/>
        </w:rPr>
        <w:t xml:space="preserve"> Դաշտոյանի անվան միջնակարգ դպրոց»</w:t>
      </w:r>
      <w:r w:rsidR="00984E1C">
        <w:rPr>
          <w:rFonts w:ascii="GHEA Grapalat" w:hAnsi="GHEA Grapalat"/>
          <w:b/>
          <w:i w:val="0"/>
          <w:lang w:val="af-ZA"/>
        </w:rPr>
        <w:t xml:space="preserve"> </w:t>
      </w:r>
      <w:r w:rsidR="00B95C22" w:rsidRPr="00B95C22">
        <w:rPr>
          <w:rFonts w:ascii="GHEA Grapalat" w:hAnsi="GHEA Grapalat"/>
          <w:b/>
          <w:i w:val="0"/>
          <w:lang w:val="af-ZA"/>
        </w:rPr>
        <w:t xml:space="preserve">ՊՈԱԿ-ի </w:t>
      </w:r>
      <w:r w:rsidR="00AD5195" w:rsidRPr="00AD5195">
        <w:rPr>
          <w:rFonts w:ascii="GHEA Grapalat" w:hAnsi="GHEA Grapalat"/>
          <w:b/>
          <w:i w:val="0"/>
          <w:lang w:val="af-ZA"/>
        </w:rPr>
        <w:t xml:space="preserve">կառուցման նախագծանախահաշվային փաստաթղթերի մշակման խորհրդատվական </w:t>
      </w:r>
      <w:r w:rsidRPr="006E0A77">
        <w:rPr>
          <w:rFonts w:ascii="GHEA Grapalat" w:hAnsi="GHEA Grapalat"/>
          <w:b/>
          <w:i w:val="0"/>
          <w:lang w:val="af-ZA"/>
        </w:rPr>
        <w:t>ծառայության</w:t>
      </w:r>
      <w:r w:rsidRPr="006E0A77">
        <w:rPr>
          <w:rFonts w:ascii="GHEA Grapalat" w:hAnsi="GHEA Grapalat"/>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4F7B2C22" w:rsidR="00A11F06" w:rsidRPr="00255823" w:rsidRDefault="00A11F06" w:rsidP="00A11F06">
      <w:pPr>
        <w:pStyle w:val="BodyTextIndent"/>
        <w:spacing w:line="240" w:lineRule="auto"/>
        <w:rPr>
          <w:rFonts w:ascii="GHEA Grapalat" w:hAnsi="GHEA Grapalat"/>
          <w:i w:val="0"/>
          <w:lang w:val="af-ZA"/>
        </w:rPr>
      </w:pPr>
      <w:r w:rsidRPr="00255823">
        <w:rPr>
          <w:rFonts w:ascii="GHEA Grapalat" w:hAnsi="GHEA Grapalat"/>
          <w:i w:val="0"/>
          <w:lang w:val="af-ZA"/>
        </w:rPr>
        <w:t>Սույն ընթացակարգին մասնակցության հայտերն անհրաժեշտ է ներկայացնել</w:t>
      </w:r>
      <w:r w:rsidRPr="00255823">
        <w:rPr>
          <w:rFonts w:ascii="GHEA Grapalat" w:hAnsi="GHEA Grapalat"/>
          <w:i w:val="0"/>
          <w:lang w:val="af-ZA" w:eastAsia="ru-RU"/>
        </w:rPr>
        <w:t xml:space="preserve"> էլեկտրոնային ձևով` էլեկտրոնային գնումների Armeps (</w:t>
      </w:r>
      <w:hyperlink r:id="rId9" w:history="1">
        <w:r w:rsidRPr="00255823">
          <w:rPr>
            <w:rFonts w:ascii="GHEA Grapalat" w:hAnsi="GHEA Grapalat"/>
            <w:i w:val="0"/>
            <w:lang w:val="af-ZA" w:eastAsia="ru-RU"/>
          </w:rPr>
          <w:t>www.armeps.am</w:t>
        </w:r>
      </w:hyperlink>
      <w:r w:rsidRPr="00255823">
        <w:rPr>
          <w:rFonts w:ascii="GHEA Grapalat" w:hAnsi="GHEA Grapalat"/>
          <w:i w:val="0"/>
          <w:lang w:val="af-ZA" w:eastAsia="ru-RU"/>
        </w:rPr>
        <w:t>) համակարգի  միջոցով</w:t>
      </w:r>
      <w:r w:rsidRPr="00255823">
        <w:rPr>
          <w:rFonts w:ascii="GHEA Grapalat" w:hAnsi="GHEA Grapalat"/>
          <w:i w:val="0"/>
          <w:lang w:val="af-ZA"/>
        </w:rPr>
        <w:t xml:space="preserve"> մինչև </w:t>
      </w:r>
      <w:r w:rsidR="00465CB5" w:rsidRPr="00255823">
        <w:rPr>
          <w:rFonts w:ascii="GHEA Grapalat" w:hAnsi="GHEA Grapalat"/>
          <w:b/>
          <w:i w:val="0"/>
          <w:lang w:val="af-ZA"/>
        </w:rPr>
        <w:t>202</w:t>
      </w:r>
      <w:r w:rsidR="00F077E5" w:rsidRPr="00255823">
        <w:rPr>
          <w:rFonts w:ascii="GHEA Grapalat" w:hAnsi="GHEA Grapalat"/>
          <w:b/>
          <w:i w:val="0"/>
          <w:lang w:val="af-ZA"/>
        </w:rPr>
        <w:t>5</w:t>
      </w:r>
      <w:r w:rsidR="00465CB5" w:rsidRPr="00255823">
        <w:rPr>
          <w:rFonts w:ascii="GHEA Grapalat" w:hAnsi="GHEA Grapalat"/>
          <w:b/>
          <w:i w:val="0"/>
          <w:lang w:val="af-ZA"/>
        </w:rPr>
        <w:t xml:space="preserve"> թվականի </w:t>
      </w:r>
      <w:r w:rsidR="00FD2D45" w:rsidRPr="00255823">
        <w:rPr>
          <w:rFonts w:ascii="GHEA Grapalat" w:hAnsi="GHEA Grapalat"/>
          <w:b/>
          <w:i w:val="0"/>
          <w:lang w:val="af-ZA"/>
        </w:rPr>
        <w:t>հու</w:t>
      </w:r>
      <w:r w:rsidR="00255823" w:rsidRPr="00255823">
        <w:rPr>
          <w:rFonts w:ascii="GHEA Grapalat" w:hAnsi="GHEA Grapalat"/>
          <w:b/>
          <w:i w:val="0"/>
          <w:lang w:val="af-ZA"/>
        </w:rPr>
        <w:t>լ</w:t>
      </w:r>
      <w:r w:rsidR="00FD2D45" w:rsidRPr="00255823">
        <w:rPr>
          <w:rFonts w:ascii="GHEA Grapalat" w:hAnsi="GHEA Grapalat"/>
          <w:b/>
          <w:i w:val="0"/>
          <w:lang w:val="af-ZA"/>
        </w:rPr>
        <w:t>իս</w:t>
      </w:r>
      <w:r w:rsidR="00482A73" w:rsidRPr="00255823">
        <w:rPr>
          <w:rFonts w:ascii="GHEA Grapalat" w:hAnsi="GHEA Grapalat"/>
          <w:b/>
          <w:i w:val="0"/>
          <w:lang w:val="af-ZA"/>
        </w:rPr>
        <w:t xml:space="preserve">ի </w:t>
      </w:r>
      <w:r w:rsidR="00255823" w:rsidRPr="00255823">
        <w:rPr>
          <w:rFonts w:ascii="GHEA Grapalat" w:hAnsi="GHEA Grapalat"/>
          <w:b/>
          <w:i w:val="0"/>
          <w:lang w:val="af-ZA"/>
        </w:rPr>
        <w:t>1</w:t>
      </w:r>
      <w:r w:rsidR="00955C12" w:rsidRPr="00255823">
        <w:rPr>
          <w:rFonts w:ascii="GHEA Grapalat" w:hAnsi="GHEA Grapalat"/>
          <w:b/>
          <w:i w:val="0"/>
          <w:lang w:val="af-ZA"/>
        </w:rPr>
        <w:t>-</w:t>
      </w:r>
      <w:r w:rsidRPr="00255823">
        <w:rPr>
          <w:rFonts w:ascii="GHEA Grapalat" w:hAnsi="GHEA Grapalat"/>
          <w:b/>
          <w:i w:val="0"/>
          <w:lang w:val="af-ZA"/>
        </w:rPr>
        <w:t xml:space="preserve">ը ժամը </w:t>
      </w:r>
      <w:r w:rsidR="006A6127" w:rsidRPr="00255823">
        <w:rPr>
          <w:rFonts w:ascii="GHEA Grapalat" w:hAnsi="GHEA Grapalat"/>
          <w:b/>
          <w:i w:val="0"/>
          <w:lang w:val="af-ZA"/>
        </w:rPr>
        <w:t>9</w:t>
      </w:r>
      <w:r w:rsidR="00033B3B" w:rsidRPr="00255823">
        <w:rPr>
          <w:rFonts w:ascii="GHEA Grapalat" w:hAnsi="GHEA Grapalat"/>
          <w:b/>
          <w:i w:val="0"/>
          <w:lang w:val="af-ZA"/>
        </w:rPr>
        <w:t>:</w:t>
      </w:r>
      <w:r w:rsidR="006A6127" w:rsidRPr="00255823">
        <w:rPr>
          <w:rFonts w:ascii="GHEA Grapalat" w:hAnsi="GHEA Grapalat"/>
          <w:b/>
          <w:i w:val="0"/>
          <w:lang w:val="af-ZA"/>
        </w:rPr>
        <w:t>45</w:t>
      </w:r>
      <w:r w:rsidRPr="00255823">
        <w:rPr>
          <w:rFonts w:ascii="GHEA Grapalat" w:hAnsi="GHEA Grapalat"/>
          <w:b/>
          <w:i w:val="0"/>
          <w:lang w:val="af-ZA"/>
        </w:rPr>
        <w:t>-ը</w:t>
      </w:r>
      <w:r w:rsidRPr="00255823">
        <w:rPr>
          <w:rFonts w:ascii="GHEA Grapalat" w:hAnsi="GHEA Grapalat"/>
          <w:i w:val="0"/>
          <w:lang w:val="af-ZA"/>
        </w:rPr>
        <w:t xml:space="preserve">: Հայտերը, հայերենից բացի, կարող են ներկայացվել նաև անգլերեն կամ ռուսերեն: </w:t>
      </w:r>
    </w:p>
    <w:p w14:paraId="33A10789" w14:textId="079BF21A" w:rsidR="00A11F06" w:rsidRPr="00FF445F" w:rsidRDefault="00A11F06" w:rsidP="00A11F06">
      <w:pPr>
        <w:pStyle w:val="BodyTextIndent"/>
        <w:spacing w:line="240" w:lineRule="auto"/>
        <w:ind w:firstLine="708"/>
        <w:rPr>
          <w:rFonts w:ascii="GHEA Grapalat" w:hAnsi="GHEA Grapalat"/>
          <w:i w:val="0"/>
          <w:lang w:val="af-ZA"/>
        </w:rPr>
      </w:pPr>
      <w:r w:rsidRPr="00255823">
        <w:rPr>
          <w:rFonts w:ascii="GHEA Grapalat" w:hAnsi="GHEA Grapalat"/>
          <w:i w:val="0"/>
          <w:lang w:val="af-ZA"/>
        </w:rPr>
        <w:t>Հայտերի բացումը տեղի կունենա էլեկտրոնային ձևով`</w:t>
      </w:r>
      <w:r w:rsidRPr="00255823">
        <w:rPr>
          <w:rFonts w:ascii="GHEA Grapalat" w:hAnsi="GHEA Grapalat"/>
          <w:i w:val="0"/>
          <w:lang w:val="af-ZA" w:eastAsia="ru-RU"/>
        </w:rPr>
        <w:t xml:space="preserve"> էլեկտրոնային գնումների Armeps համակարգի</w:t>
      </w:r>
      <w:r w:rsidRPr="00255823">
        <w:rPr>
          <w:rFonts w:ascii="GHEA Grapalat" w:hAnsi="GHEA Grapalat"/>
          <w:i w:val="0"/>
          <w:lang w:val="af-ZA"/>
        </w:rPr>
        <w:t xml:space="preserve"> միջոցով </w:t>
      </w:r>
      <w:r w:rsidR="00F077E5" w:rsidRPr="00255823">
        <w:rPr>
          <w:rFonts w:ascii="GHEA Grapalat" w:hAnsi="GHEA Grapalat"/>
          <w:b/>
          <w:i w:val="0"/>
          <w:lang w:val="af-ZA"/>
        </w:rPr>
        <w:t>2025</w:t>
      </w:r>
      <w:r w:rsidR="00E942C8" w:rsidRPr="00255823">
        <w:rPr>
          <w:rFonts w:ascii="GHEA Grapalat" w:hAnsi="GHEA Grapalat"/>
          <w:b/>
          <w:i w:val="0"/>
          <w:lang w:val="af-ZA"/>
        </w:rPr>
        <w:t xml:space="preserve"> թվականի </w:t>
      </w:r>
      <w:r w:rsidR="00255823" w:rsidRPr="00255823">
        <w:rPr>
          <w:rFonts w:ascii="GHEA Grapalat" w:hAnsi="GHEA Grapalat"/>
          <w:b/>
          <w:i w:val="0"/>
          <w:lang w:val="af-ZA"/>
        </w:rPr>
        <w:t>հուլիսի 1</w:t>
      </w:r>
      <w:r w:rsidR="00443AE6" w:rsidRPr="00255823">
        <w:rPr>
          <w:rFonts w:ascii="GHEA Grapalat" w:hAnsi="GHEA Grapalat"/>
          <w:b/>
          <w:i w:val="0"/>
          <w:lang w:val="af-ZA"/>
        </w:rPr>
        <w:t>-</w:t>
      </w:r>
      <w:r w:rsidR="00A10BAB" w:rsidRPr="00255823">
        <w:rPr>
          <w:rFonts w:ascii="GHEA Grapalat" w:hAnsi="GHEA Grapalat"/>
          <w:b/>
          <w:i w:val="0"/>
          <w:lang w:val="af-ZA"/>
        </w:rPr>
        <w:t xml:space="preserve">ին ժամը </w:t>
      </w:r>
      <w:r w:rsidR="006A6127" w:rsidRPr="00255823">
        <w:rPr>
          <w:rFonts w:ascii="GHEA Grapalat" w:hAnsi="GHEA Grapalat"/>
          <w:b/>
          <w:i w:val="0"/>
          <w:lang w:val="af-ZA"/>
        </w:rPr>
        <w:t>9</w:t>
      </w:r>
      <w:r w:rsidR="00482A73" w:rsidRPr="00255823">
        <w:rPr>
          <w:rFonts w:ascii="GHEA Grapalat" w:hAnsi="GHEA Grapalat"/>
          <w:b/>
          <w:i w:val="0"/>
          <w:lang w:val="af-ZA"/>
        </w:rPr>
        <w:t>:</w:t>
      </w:r>
      <w:r w:rsidR="006A6127" w:rsidRPr="00255823">
        <w:rPr>
          <w:rFonts w:ascii="GHEA Grapalat" w:hAnsi="GHEA Grapalat"/>
          <w:b/>
          <w:i w:val="0"/>
          <w:lang w:val="af-ZA"/>
        </w:rPr>
        <w:t>45</w:t>
      </w:r>
      <w:r w:rsidRPr="00255823">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04C28181"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18619EAA" w14:textId="5873E3BD" w:rsidR="00A10BAB" w:rsidRPr="00306498" w:rsidRDefault="00A10BAB" w:rsidP="00C2051A">
      <w:pPr>
        <w:pStyle w:val="BodyText"/>
        <w:spacing w:after="60"/>
        <w:ind w:right="-7" w:firstLine="567"/>
        <w:jc w:val="right"/>
        <w:rPr>
          <w:rFonts w:ascii="GHEA Grapalat" w:hAnsi="GHEA Grapalat" w:cs="Sylfaen"/>
          <w:i/>
          <w:color w:val="000000"/>
          <w:sz w:val="20"/>
          <w:szCs w:val="20"/>
        </w:rPr>
      </w:pP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1071B9" w:rsidRDefault="00A10BAB" w:rsidP="00A10BAB">
      <w:pPr>
        <w:pStyle w:val="BodyText"/>
        <w:tabs>
          <w:tab w:val="left" w:pos="5968"/>
        </w:tabs>
        <w:ind w:right="-7" w:firstLine="567"/>
        <w:jc w:val="center"/>
        <w:rPr>
          <w:rFonts w:ascii="GHEA Grapalat" w:hAnsi="GHEA Grapalat"/>
          <w:sz w:val="22"/>
          <w:lang w:val="af-ZA"/>
        </w:rPr>
      </w:pPr>
      <w:r w:rsidRPr="001071B9">
        <w:rPr>
          <w:rFonts w:ascii="GHEA Grapalat" w:hAnsi="GHEA Grapalat"/>
          <w:b/>
          <w:color w:val="000000"/>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B8216F" w:rsidRDefault="00DF52A9" w:rsidP="00B70A81">
      <w:pPr>
        <w:pStyle w:val="BodyText"/>
        <w:ind w:right="-7"/>
        <w:jc w:val="center"/>
        <w:rPr>
          <w:rFonts w:ascii="GHEA Grapalat" w:hAnsi="GHEA Grapalat"/>
          <w:bCs/>
          <w:noProof/>
          <w:lang w:val="af-ZA"/>
        </w:rPr>
      </w:pPr>
      <w:r w:rsidRPr="00B8216F">
        <w:rPr>
          <w:rFonts w:ascii="GHEA Grapalat" w:hAnsi="GHEA Grapalat"/>
          <w:bCs/>
          <w:noProof/>
          <w:lang w:val="af-ZA"/>
        </w:rPr>
        <w:t>Հ Ր Ա Վ Ե Ր</w:t>
      </w:r>
    </w:p>
    <w:p w14:paraId="7B84FC5E" w14:textId="77777777" w:rsidR="00CB3C67" w:rsidRPr="00B8216F" w:rsidRDefault="00CB3C67" w:rsidP="00B70A81">
      <w:pPr>
        <w:pStyle w:val="BodyText"/>
        <w:ind w:right="-7"/>
        <w:jc w:val="center"/>
        <w:rPr>
          <w:rFonts w:ascii="GHEA Grapalat" w:hAnsi="GHEA Grapalat"/>
          <w:bCs/>
          <w:noProof/>
          <w:lang w:val="af-ZA"/>
        </w:rPr>
      </w:pPr>
    </w:p>
    <w:p w14:paraId="5161191E" w14:textId="581435F7" w:rsidR="00A10BAB" w:rsidRPr="00471202" w:rsidRDefault="00FF445F" w:rsidP="00B70A81">
      <w:pPr>
        <w:pStyle w:val="BodyText"/>
        <w:ind w:right="-7"/>
        <w:jc w:val="center"/>
        <w:rPr>
          <w:rFonts w:ascii="GHEA Grapalat" w:hAnsi="GHEA Grapalat"/>
          <w:bCs/>
          <w:noProof/>
          <w:lang w:val="af-ZA"/>
        </w:rPr>
      </w:pPr>
      <w:r w:rsidRPr="00B8216F">
        <w:rPr>
          <w:rFonts w:ascii="GHEA Grapalat" w:eastAsia="GHEA Grapalat" w:hAnsi="GHEA Grapalat" w:cs="GHEA Grapalat"/>
        </w:rPr>
        <w:t>ՀՀ ԱՐՄԱՎԻՐԻ ՄԱՐԶԻ ՄԵԾԱՄՈՐ ՀԱՄԱՅՆՔԻ «ՋԱՆՖԻԴԱՅԻ Է</w:t>
      </w:r>
      <w:r w:rsidRPr="00B8216F">
        <w:rPr>
          <w:rFonts w:ascii="Cambria Math" w:eastAsia="GHEA Grapalat" w:hAnsi="Cambria Math" w:cs="Cambria Math"/>
        </w:rPr>
        <w:t>․</w:t>
      </w:r>
      <w:r w:rsidRPr="00B8216F">
        <w:rPr>
          <w:rFonts w:ascii="GHEA Grapalat" w:eastAsia="GHEA Grapalat" w:hAnsi="GHEA Grapalat" w:cs="GHEA Grapalat"/>
        </w:rPr>
        <w:t xml:space="preserve"> ԴԱՇՏՈՅԱՆԻ ԱՆՎԱՆ ՄԻՋՆԱԿԱՐԳ ԴՊՐՈՑ» ՊՈԱԿ</w:t>
      </w:r>
      <w:r w:rsidR="00A83EE9" w:rsidRPr="00B8216F">
        <w:rPr>
          <w:rFonts w:ascii="GHEA Grapalat" w:eastAsia="GHEA Grapalat" w:hAnsi="GHEA Grapalat" w:cs="GHEA Grapalat"/>
        </w:rPr>
        <w:t xml:space="preserve">-Ի ԿԱՌՈՒՑՄԱՆ </w:t>
      </w:r>
      <w:r w:rsidR="00471202" w:rsidRPr="00B8216F">
        <w:rPr>
          <w:rFonts w:ascii="GHEA Grapalat" w:eastAsia="GHEA Grapalat" w:hAnsi="GHEA Grapalat" w:cs="GHEA Grapalat"/>
        </w:rPr>
        <w:t xml:space="preserve">ՆԱԽԱԳԾԱՆԱԽԱՀԱՇՎԱՅԻՆ ՓԱՍՏԱԹՂԹԵՐԻ ՄՇԱԿՄԱՆ </w:t>
      </w:r>
      <w:r w:rsidR="00471202" w:rsidRPr="00B8216F">
        <w:rPr>
          <w:rFonts w:ascii="GHEA Grapalat" w:hAnsi="GHEA Grapalat"/>
          <w:bCs/>
          <w:noProof/>
          <w:lang w:val="af-ZA"/>
        </w:rPr>
        <w:t>ԽՈՐՀՐԴԱՏՎԱԿԱՆ ԾԱՌԱՅՈՒԹՅԱՆ</w:t>
      </w:r>
      <w:r w:rsidR="00471202" w:rsidRPr="00471202">
        <w:rPr>
          <w:rFonts w:ascii="GHEA Grapalat" w:hAnsi="GHEA Grapalat"/>
          <w:bCs/>
          <w:noProof/>
          <w:lang w:val="af-ZA"/>
        </w:rPr>
        <w:t xml:space="preserve">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A02E407" w:rsidR="00A10BAB" w:rsidRPr="0013150C" w:rsidRDefault="00A10BAB" w:rsidP="00A10BAB">
      <w:pPr>
        <w:ind w:firstLine="567"/>
        <w:jc w:val="both"/>
        <w:rPr>
          <w:rFonts w:ascii="GHEA Grapalat" w:hAnsi="GHEA Grapalat"/>
          <w:i/>
          <w:sz w:val="20"/>
          <w:szCs w:val="20"/>
          <w:lang w:val="af-ZA"/>
        </w:rPr>
      </w:pPr>
      <w:r w:rsidRPr="0013150C">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w:t>
      </w:r>
      <w:r w:rsidR="0013150C" w:rsidRPr="0013150C">
        <w:rPr>
          <w:rFonts w:ascii="GHEA Grapalat" w:hAnsi="GHEA Grapalat"/>
          <w:i/>
          <w:sz w:val="20"/>
          <w:szCs w:val="20"/>
          <w:lang w:val="af-ZA"/>
        </w:rPr>
        <w:t>`(+37411) 800-600 (111)):</w:t>
      </w:r>
    </w:p>
    <w:p w14:paraId="57452EDB" w14:textId="77777777" w:rsidR="00A10BAB" w:rsidRPr="0013150C" w:rsidRDefault="00A10BAB" w:rsidP="00A10BAB">
      <w:pPr>
        <w:ind w:firstLine="567"/>
        <w:rPr>
          <w:rFonts w:ascii="GHEA Grapalat" w:hAnsi="GHEA Grapalat"/>
          <w:b/>
          <w:i/>
          <w:sz w:val="20"/>
          <w:szCs w:val="20"/>
          <w:lang w:val="af-ZA"/>
        </w:rPr>
      </w:pPr>
      <w:bookmarkStart w:id="1" w:name="_Hlk9322052"/>
      <w:r w:rsidRPr="0013150C">
        <w:rPr>
          <w:rFonts w:ascii="GHEA Grapalat" w:hAnsi="GHEA Grapalat" w:cs="Sylfaen"/>
          <w:i/>
          <w:sz w:val="20"/>
          <w:szCs w:val="20"/>
        </w:rPr>
        <w:t>Համակարգում</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գրանցվելը</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ինչպես</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նաև</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հայտ</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ներկայացնելն</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անվճար</w:t>
      </w:r>
      <w:r w:rsidRPr="0013150C">
        <w:rPr>
          <w:rFonts w:ascii="GHEA Grapalat" w:hAnsi="GHEA Grapalat" w:cs="Sylfaen"/>
          <w:i/>
          <w:sz w:val="20"/>
          <w:szCs w:val="20"/>
          <w:lang w:val="af-ZA"/>
        </w:rPr>
        <w:t xml:space="preserve"> </w:t>
      </w:r>
      <w:r w:rsidRPr="0013150C">
        <w:rPr>
          <w:rFonts w:ascii="GHEA Grapalat" w:hAnsi="GHEA Grapalat" w:cs="Sylfaen"/>
          <w:i/>
          <w:sz w:val="20"/>
          <w:szCs w:val="20"/>
        </w:rPr>
        <w:t>է</w:t>
      </w:r>
      <w:r w:rsidRPr="0013150C">
        <w:rPr>
          <w:rFonts w:ascii="GHEA Grapalat" w:hAnsi="GHEA Grapalat" w:cs="Sylfaen"/>
          <w:i/>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4E47F3CA" w:rsidR="00A10BAB" w:rsidRPr="006E0A77" w:rsidRDefault="002A1309" w:rsidP="00BF288D">
      <w:pPr>
        <w:pStyle w:val="BodyText"/>
        <w:ind w:right="-7"/>
        <w:jc w:val="center"/>
        <w:rPr>
          <w:rFonts w:ascii="GHEA Grapalat" w:hAnsi="GHEA Grapalat"/>
          <w:b/>
          <w:bCs/>
          <w:noProof/>
          <w:sz w:val="20"/>
          <w:lang w:val="af-ZA"/>
        </w:rPr>
      </w:pPr>
      <w:r w:rsidRPr="002A1309">
        <w:rPr>
          <w:rFonts w:ascii="GHEA Grapalat" w:hAnsi="GHEA Grapalat"/>
          <w:b/>
          <w:bCs/>
          <w:noProof/>
          <w:sz w:val="20"/>
          <w:lang w:val="af-ZA"/>
        </w:rPr>
        <w:t>ՀՀ ԱՐՄԱՎԻՐԻ ՄԱՐԶԻ ՄԵԾԱՄՈՐ ՀԱՄԱՅՆՔԻ «ՋԱՆՖԻԴԱՅԻ Է</w:t>
      </w:r>
      <w:r w:rsidRPr="002A1309">
        <w:rPr>
          <w:rFonts w:ascii="Cambria Math" w:hAnsi="Cambria Math" w:cs="Cambria Math"/>
          <w:b/>
          <w:bCs/>
          <w:noProof/>
          <w:sz w:val="20"/>
          <w:lang w:val="af-ZA"/>
        </w:rPr>
        <w:t>․</w:t>
      </w:r>
      <w:r w:rsidRPr="002A1309">
        <w:rPr>
          <w:rFonts w:ascii="GHEA Grapalat" w:hAnsi="GHEA Grapalat"/>
          <w:b/>
          <w:bCs/>
          <w:noProof/>
          <w:sz w:val="20"/>
          <w:lang w:val="af-ZA"/>
        </w:rPr>
        <w:t xml:space="preserve"> ԴԱՇՏՈՅԱՆԻ ԱՆՎԱՆ ՄԻՋՆԱԿԱՐԳ ԴՊՐՈՑ» </w:t>
      </w:r>
      <w:r w:rsidRPr="00205714">
        <w:rPr>
          <w:rFonts w:ascii="GHEA Grapalat" w:hAnsi="GHEA Grapalat"/>
          <w:b/>
          <w:bCs/>
          <w:noProof/>
          <w:sz w:val="20"/>
          <w:lang w:val="af-ZA"/>
        </w:rPr>
        <w:t xml:space="preserve">ՊՈԱԿ-Ի ԿԱՌՈՒՑՄԱՆ </w:t>
      </w:r>
      <w:r w:rsidR="00CC3EAE" w:rsidRPr="006E0A77">
        <w:rPr>
          <w:rFonts w:ascii="GHEA Grapalat" w:hAnsi="GHEA Grapalat"/>
          <w:b/>
          <w:bCs/>
          <w:noProof/>
          <w:sz w:val="20"/>
          <w:lang w:val="af-ZA"/>
        </w:rPr>
        <w:t xml:space="preserve">ՆԱԽԱԳԾԱՆԱԽԱՀԱՇՎԱՅԻՆ ՓԱՍՏԱԹՂԹԵՐԻ ՄՇԱԿՄԱՆ ԽՈՐՀՐԴԱՏՎԱԿԱՆ </w:t>
      </w:r>
      <w:r w:rsidR="00205714" w:rsidRPr="006E0A77">
        <w:rPr>
          <w:rFonts w:ascii="GHEA Grapalat" w:hAnsi="GHEA Grapalat"/>
          <w:b/>
          <w:bCs/>
          <w:noProof/>
          <w:sz w:val="20"/>
          <w:lang w:val="af-ZA"/>
        </w:rPr>
        <w:t>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6FA6FD7D"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5C33A28F"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w:t>
      </w:r>
      <w:r w:rsidR="00F3227A" w:rsidRPr="006E0A77">
        <w:rPr>
          <w:rFonts w:ascii="GHEA Grapalat" w:hAnsi="GHEA Grapalat" w:cs="Sylfaen"/>
          <w:sz w:val="20"/>
        </w:rPr>
        <w:t>Պ</w:t>
      </w:r>
      <w:r w:rsidRPr="006E0A77">
        <w:rPr>
          <w:rFonts w:ascii="GHEA Grapalat" w:hAnsi="GHEA Grapalat" w:cs="Sylfaen"/>
          <w:sz w:val="20"/>
        </w:rPr>
        <w:t>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00D955BD">
        <w:rPr>
          <w:rFonts w:ascii="GHEA Grapalat" w:hAnsi="GHEA Grapalat" w:cs="Sylfaen"/>
          <w:sz w:val="20"/>
        </w:rPr>
        <w:t>ապահովում</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483B8419"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0A6F5C">
        <w:rPr>
          <w:rFonts w:ascii="GHEA Grapalat" w:hAnsi="GHEA Grapalat" w:cs="Times Armenian"/>
          <w:sz w:val="20"/>
          <w:lang w:val="af-ZA"/>
        </w:rPr>
        <w:t>2</w:t>
      </w:r>
      <w:r w:rsidR="002566F5">
        <w:rPr>
          <w:rFonts w:ascii="GHEA Grapalat" w:hAnsi="GHEA Grapalat" w:cs="Times Armenian"/>
          <w:sz w:val="20"/>
          <w:lang w:val="af-ZA"/>
        </w:rPr>
        <w:t>9</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0C1D0E80" w14:textId="77777777" w:rsidR="000A6F5C" w:rsidRDefault="00A10BAB" w:rsidP="00A10BAB">
      <w:pPr>
        <w:jc w:val="center"/>
        <w:rPr>
          <w:rFonts w:ascii="GHEA Grapalat" w:hAnsi="GHEA Grapalat"/>
          <w:sz w:val="16"/>
          <w:szCs w:val="16"/>
          <w:lang w:val="af-ZA"/>
        </w:rPr>
      </w:pPr>
      <w:r w:rsidRPr="006E0A77">
        <w:rPr>
          <w:rFonts w:ascii="GHEA Grapalat" w:hAnsi="GHEA Grapalat"/>
          <w:sz w:val="16"/>
          <w:szCs w:val="16"/>
          <w:lang w:val="af-ZA"/>
        </w:rPr>
        <w:br w:type="page"/>
      </w:r>
    </w:p>
    <w:p w14:paraId="188F8C4A" w14:textId="77777777" w:rsidR="000A6F5C" w:rsidRDefault="000A6F5C" w:rsidP="00A10BAB">
      <w:pPr>
        <w:jc w:val="center"/>
        <w:rPr>
          <w:rFonts w:ascii="GHEA Grapalat" w:hAnsi="GHEA Grapalat"/>
          <w:sz w:val="16"/>
          <w:szCs w:val="16"/>
          <w:lang w:val="af-ZA"/>
        </w:rPr>
      </w:pPr>
    </w:p>
    <w:p w14:paraId="5A006036" w14:textId="51C1F2E1" w:rsidR="00096865" w:rsidRPr="006E0A77" w:rsidRDefault="00096865" w:rsidP="00A10BAB">
      <w:pPr>
        <w:jc w:val="center"/>
        <w:rPr>
          <w:rFonts w:ascii="GHEA Grapalat" w:hAnsi="GHEA Grapalat"/>
          <w:szCs w:val="22"/>
          <w:lang w:val="af-ZA"/>
        </w:rPr>
      </w:pPr>
      <w:r w:rsidRPr="006E0A77">
        <w:rPr>
          <w:rFonts w:ascii="GHEA Grapalat" w:hAnsi="GHEA Grapalat" w:cs="Sylfaen"/>
          <w:szCs w:val="22"/>
        </w:rPr>
        <w:t>ՄԱՍ</w:t>
      </w:r>
      <w:r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69586221" w:rsidR="008A7ADF" w:rsidRPr="00704DA4" w:rsidRDefault="008A7ADF" w:rsidP="00BF288D">
      <w:pPr>
        <w:pStyle w:val="Heading3"/>
        <w:spacing w:line="240" w:lineRule="auto"/>
        <w:ind w:firstLine="567"/>
        <w:jc w:val="both"/>
        <w:rPr>
          <w:rFonts w:ascii="GHEA Grapalat" w:hAnsi="GHEA Grapalat"/>
          <w:i w:val="0"/>
          <w:noProof/>
          <w:lang w:val="en-US"/>
        </w:rPr>
      </w:pPr>
      <w:r w:rsidRPr="00704DA4">
        <w:rPr>
          <w:rFonts w:ascii="GHEA Grapalat" w:hAnsi="GHEA Grapalat"/>
          <w:i w:val="0"/>
          <w:noProof/>
          <w:lang w:val="en-US"/>
        </w:rPr>
        <w:t xml:space="preserve">1.1 </w:t>
      </w:r>
      <w:r w:rsidRPr="00B32048">
        <w:rPr>
          <w:rFonts w:ascii="GHEA Grapalat" w:hAnsi="GHEA Grapalat"/>
          <w:i w:val="0"/>
          <w:noProof/>
          <w:lang w:val="en-US"/>
        </w:rPr>
        <w:t xml:space="preserve">Գնման առարկա է հանդիսանում </w:t>
      </w:r>
      <w:r w:rsidR="00B32048" w:rsidRPr="00B32048">
        <w:rPr>
          <w:rFonts w:ascii="GHEA Grapalat" w:hAnsi="GHEA Grapalat"/>
          <w:i w:val="0"/>
          <w:lang w:val="af-ZA"/>
        </w:rPr>
        <w:t>ՀՀ Արմավիրի մարզի Մեծամոր համայնքի «Ջանֆիդայի Է</w:t>
      </w:r>
      <w:r w:rsidR="00B32048" w:rsidRPr="00B32048">
        <w:rPr>
          <w:rFonts w:ascii="Cambria Math" w:hAnsi="Cambria Math" w:cs="Cambria Math"/>
          <w:i w:val="0"/>
          <w:lang w:val="af-ZA"/>
        </w:rPr>
        <w:t>․</w:t>
      </w:r>
      <w:r w:rsidR="00B32048" w:rsidRPr="00B32048">
        <w:rPr>
          <w:rFonts w:ascii="GHEA Grapalat" w:hAnsi="GHEA Grapalat"/>
          <w:i w:val="0"/>
          <w:lang w:val="af-ZA"/>
        </w:rPr>
        <w:t xml:space="preserve"> Դաշտոյանի անվան միջնակարգ դպրոց»</w:t>
      </w:r>
      <w:r w:rsidR="00B32048">
        <w:rPr>
          <w:rFonts w:ascii="GHEA Grapalat" w:hAnsi="GHEA Grapalat"/>
          <w:b/>
          <w:i w:val="0"/>
          <w:lang w:val="af-ZA"/>
        </w:rPr>
        <w:t xml:space="preserve"> </w:t>
      </w:r>
      <w:r w:rsidR="005A41A8" w:rsidRPr="0035722B">
        <w:rPr>
          <w:rFonts w:ascii="GHEA Grapalat" w:hAnsi="GHEA Grapalat"/>
          <w:i w:val="0"/>
          <w:noProof/>
          <w:lang w:val="en-US"/>
        </w:rPr>
        <w:t xml:space="preserve">ՊՈԱԿ-ի կառուցման նախագծանախահաշվային փաստաթղթերի մշակման խորհրդատվական </w:t>
      </w:r>
      <w:r w:rsidRPr="00704DA4">
        <w:rPr>
          <w:rFonts w:ascii="GHEA Grapalat" w:hAnsi="GHEA Grapalat"/>
          <w:i w:val="0"/>
          <w:noProof/>
          <w:lang w:val="en-US"/>
        </w:rPr>
        <w:t>ծառայության  ձեռքբերումը (այսուհետ` նաև ծառայություն)</w:t>
      </w:r>
      <w:r w:rsidR="00FE10C1" w:rsidRPr="00704DA4">
        <w:rPr>
          <w:rFonts w:ascii="GHEA Grapalat" w:hAnsi="GHEA Grapalat"/>
          <w:i w:val="0"/>
          <w:noProof/>
          <w:lang w:val="en-US"/>
        </w:rPr>
        <w:t xml:space="preserve">, </w:t>
      </w:r>
      <w:r w:rsidR="00FE10C1" w:rsidRPr="0035722B">
        <w:rPr>
          <w:rFonts w:ascii="GHEA Grapalat" w:hAnsi="GHEA Grapalat"/>
          <w:i w:val="0"/>
          <w:noProof/>
          <w:lang w:val="en-US"/>
        </w:rPr>
        <w:t>որը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6A80BF31" w:rsidR="008A7ADF" w:rsidRPr="006E0A77" w:rsidRDefault="00715DA4" w:rsidP="00803EFE">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w:t>
            </w:r>
            <w:r w:rsidR="00803EFE">
              <w:rPr>
                <w:rFonts w:ascii="GHEA Grapalat" w:hAnsi="GHEA Grapalat" w:cs="Times Armenian"/>
                <w:b/>
                <w:sz w:val="18"/>
                <w:szCs w:val="18"/>
                <w:lang w:val="pt-BR"/>
              </w:rPr>
              <w:t>5</w:t>
            </w:r>
            <w:r w:rsidR="00E73571">
              <w:rPr>
                <w:rFonts w:ascii="GHEA Grapalat" w:hAnsi="GHEA Grapalat" w:cs="Times Armenian"/>
                <w:b/>
                <w:sz w:val="18"/>
                <w:szCs w:val="18"/>
                <w:lang w:val="pt-BR"/>
              </w:rPr>
              <w:t xml:space="preserve"> 000 000</w:t>
            </w:r>
          </w:p>
        </w:tc>
        <w:tc>
          <w:tcPr>
            <w:tcW w:w="6806" w:type="dxa"/>
            <w:vAlign w:val="center"/>
          </w:tcPr>
          <w:p w14:paraId="3443A29D" w14:textId="279DE95B" w:rsidR="008A7ADF" w:rsidRPr="006E0A77" w:rsidRDefault="00803EFE" w:rsidP="00715DA4">
            <w:pPr>
              <w:pStyle w:val="BodyTextIndent2"/>
              <w:spacing w:line="240" w:lineRule="auto"/>
              <w:ind w:firstLine="0"/>
              <w:jc w:val="center"/>
              <w:rPr>
                <w:rFonts w:ascii="GHEA Grapalat" w:hAnsi="GHEA Grapalat" w:cs="Times Armenian"/>
                <w:b/>
                <w:sz w:val="18"/>
                <w:szCs w:val="18"/>
                <w:lang w:val="pt-BR"/>
              </w:rPr>
            </w:pPr>
            <w:r w:rsidRPr="00803EFE">
              <w:rPr>
                <w:rFonts w:ascii="GHEA Grapalat" w:hAnsi="GHEA Grapalat" w:cs="Times Armenian"/>
                <w:b/>
                <w:sz w:val="18"/>
                <w:szCs w:val="18"/>
                <w:lang w:val="pt-BR"/>
              </w:rPr>
              <w:t>ՀՀ Արմավիրի մարզի Մեծամոր համայնքի «Ջանֆիդայի Է</w:t>
            </w:r>
            <w:r w:rsidRPr="00803EFE">
              <w:rPr>
                <w:rFonts w:ascii="Cambria Math" w:hAnsi="Cambria Math" w:cs="Cambria Math"/>
                <w:b/>
                <w:sz w:val="18"/>
                <w:szCs w:val="18"/>
                <w:lang w:val="pt-BR"/>
              </w:rPr>
              <w:t>․</w:t>
            </w:r>
            <w:r w:rsidRPr="00803EFE">
              <w:rPr>
                <w:rFonts w:ascii="GHEA Grapalat" w:hAnsi="GHEA Grapalat" w:cs="Times Armenian"/>
                <w:b/>
                <w:sz w:val="18"/>
                <w:szCs w:val="18"/>
                <w:lang w:val="pt-BR"/>
              </w:rPr>
              <w:t xml:space="preserve"> Դաշտոյանի անվան միջնակարգ դպրոց» </w:t>
            </w:r>
            <w:r w:rsidR="005A41A8" w:rsidRPr="005A41A8">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A22291" w14:paraId="42DB2B22" w14:textId="77777777" w:rsidTr="00E8688A">
        <w:trPr>
          <w:trHeight w:val="827"/>
          <w:jc w:val="center"/>
        </w:trPr>
        <w:tc>
          <w:tcPr>
            <w:tcW w:w="2580" w:type="dxa"/>
            <w:vAlign w:val="center"/>
          </w:tcPr>
          <w:p w14:paraId="74397AD1" w14:textId="4EF1F4D1" w:rsidR="001943D7" w:rsidRPr="005434CA" w:rsidRDefault="001943D7" w:rsidP="001C52B1">
            <w:pPr>
              <w:jc w:val="center"/>
              <w:rPr>
                <w:rFonts w:ascii="GHEA Grapalat" w:hAnsi="GHEA Grapalat"/>
                <w:b/>
                <w:sz w:val="18"/>
                <w:szCs w:val="18"/>
              </w:rPr>
            </w:pPr>
            <w:r w:rsidRPr="005434CA">
              <w:rPr>
                <w:rFonts w:ascii="GHEA Grapalat" w:hAnsi="GHEA Grapalat"/>
                <w:b/>
                <w:color w:val="000000"/>
                <w:sz w:val="18"/>
                <w:szCs w:val="18"/>
              </w:rPr>
              <w:t>Պայմանագրի գնի մինչև</w:t>
            </w:r>
            <w:r w:rsidRPr="005434CA">
              <w:rPr>
                <w:rFonts w:ascii="GHEA Grapalat" w:hAnsi="GHEA Grapalat"/>
                <w:b/>
                <w:color w:val="000000"/>
                <w:sz w:val="18"/>
                <w:szCs w:val="18"/>
                <w:lang w:val="fr-FR"/>
              </w:rPr>
              <w:t xml:space="preserve"> </w:t>
            </w:r>
            <w:r w:rsidR="001C52B1" w:rsidRPr="005434CA">
              <w:rPr>
                <w:rFonts w:ascii="GHEA Grapalat" w:hAnsi="GHEA Grapalat"/>
                <w:b/>
                <w:color w:val="000000"/>
                <w:sz w:val="18"/>
                <w:szCs w:val="18"/>
                <w:lang w:val="fr-FR"/>
              </w:rPr>
              <w:t>2</w:t>
            </w:r>
            <w:r w:rsidRPr="005434CA">
              <w:rPr>
                <w:rFonts w:ascii="GHEA Grapalat" w:hAnsi="GHEA Grapalat"/>
                <w:b/>
                <w:color w:val="000000"/>
                <w:sz w:val="18"/>
                <w:szCs w:val="18"/>
                <w:lang w:val="fr-FR"/>
              </w:rPr>
              <w:t>0%</w:t>
            </w:r>
          </w:p>
        </w:tc>
        <w:tc>
          <w:tcPr>
            <w:tcW w:w="4075" w:type="dxa"/>
            <w:vAlign w:val="center"/>
          </w:tcPr>
          <w:p w14:paraId="5C2998E3" w14:textId="77777777" w:rsidR="001943D7" w:rsidRPr="005434CA" w:rsidRDefault="001943D7" w:rsidP="00E8688A">
            <w:pPr>
              <w:jc w:val="center"/>
              <w:rPr>
                <w:rFonts w:ascii="GHEA Grapalat" w:hAnsi="GHEA Grapalat"/>
                <w:b/>
                <w:color w:val="000000"/>
                <w:sz w:val="18"/>
                <w:szCs w:val="18"/>
              </w:rPr>
            </w:pPr>
            <w:r w:rsidRPr="005434CA">
              <w:rPr>
                <w:rFonts w:ascii="GHEA Grapalat" w:hAnsi="GHEA Grapalat"/>
                <w:b/>
                <w:color w:val="000000"/>
                <w:sz w:val="18"/>
                <w:szCs w:val="18"/>
              </w:rPr>
              <w:t>Մինչև տվյալ տարվա նախավերջին աշխատանքային օրը</w:t>
            </w:r>
          </w:p>
        </w:tc>
      </w:tr>
    </w:tbl>
    <w:p w14:paraId="6D129C0E" w14:textId="77777777" w:rsidR="001943D7" w:rsidRPr="00A22291" w:rsidRDefault="001943D7" w:rsidP="001943D7">
      <w:pPr>
        <w:pStyle w:val="BodyTextIndent2"/>
        <w:spacing w:line="240" w:lineRule="auto"/>
        <w:ind w:firstLine="567"/>
        <w:rPr>
          <w:rFonts w:ascii="GHEA Grapalat" w:hAnsi="GHEA Grapalat"/>
        </w:rPr>
      </w:pPr>
    </w:p>
    <w:p w14:paraId="6D0AB391" w14:textId="03438D8A" w:rsidR="001943D7" w:rsidRPr="00A22291" w:rsidRDefault="00AA7F12" w:rsidP="00AA7F12">
      <w:pPr>
        <w:pStyle w:val="BodyTextIndent2"/>
        <w:spacing w:line="240" w:lineRule="auto"/>
        <w:ind w:firstLine="567"/>
        <w:rPr>
          <w:rFonts w:ascii="GHEA Grapalat" w:hAnsi="GHEA Grapalat" w:cs="Sylfaen"/>
          <w:i/>
          <w:lang w:val="es-ES"/>
        </w:rPr>
      </w:pPr>
      <w:r w:rsidRPr="00A22291">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p>
    <w:p w14:paraId="35180F44" w14:textId="77777777" w:rsidR="001943D7" w:rsidRPr="006E0A77" w:rsidRDefault="001943D7" w:rsidP="006B01EC">
      <w:pPr>
        <w:rPr>
          <w:rFonts w:ascii="GHEA Grapalat" w:hAnsi="GHEA Grapalat" w:cs="Sylfaen"/>
          <w:i/>
          <w:sz w:val="20"/>
          <w:lang w:val="es-ES"/>
        </w:rPr>
      </w:pPr>
    </w:p>
    <w:p w14:paraId="6F2F22AE" w14:textId="2422E698"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lastRenderedPageBreak/>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122255C"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5B6F6451" w14:textId="56A5E3B1" w:rsidR="004E34F8" w:rsidRPr="00237D95" w:rsidRDefault="004E34F8" w:rsidP="00237D9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371AD08D" w14:textId="7DA174CB" w:rsidR="00B41427" w:rsidRPr="004F0217" w:rsidRDefault="003E35D2" w:rsidP="004F0217">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622579F8" w14:textId="155959A4" w:rsidR="004174E5" w:rsidRPr="00A94494" w:rsidRDefault="00096865" w:rsidP="004174E5">
      <w:pPr>
        <w:ind w:firstLine="567"/>
        <w:jc w:val="both"/>
        <w:rPr>
          <w:rFonts w:ascii="GHEA Grapalat" w:hAnsi="GHEA Grapalat"/>
          <w:color w:val="000000"/>
          <w:sz w:val="20"/>
          <w:szCs w:val="20"/>
          <w:lang w:val="hy-AM"/>
        </w:rPr>
      </w:pPr>
      <w:r w:rsidRPr="004174E5">
        <w:rPr>
          <w:rFonts w:ascii="GHEA Grapalat" w:hAnsi="GHEA Grapalat" w:cs="Arial Armenian"/>
          <w:sz w:val="20"/>
          <w:lang w:val="hy-AM"/>
        </w:rPr>
        <w:t>2.</w:t>
      </w:r>
      <w:r w:rsidR="007968A3" w:rsidRPr="004174E5">
        <w:rPr>
          <w:rFonts w:ascii="GHEA Grapalat" w:hAnsi="GHEA Grapalat" w:cs="Arial Armenian"/>
          <w:sz w:val="20"/>
          <w:lang w:val="hy-AM"/>
        </w:rPr>
        <w:t>4</w:t>
      </w:r>
      <w:r w:rsidR="00773485" w:rsidRPr="00237D95">
        <w:rPr>
          <w:rFonts w:ascii="GHEA Grapalat" w:hAnsi="GHEA Grapalat" w:cs="Arial Armenian"/>
          <w:b/>
          <w:sz w:val="20"/>
          <w:lang w:val="hy-AM"/>
        </w:rPr>
        <w:t xml:space="preserve"> </w:t>
      </w:r>
      <w:r w:rsidR="004174E5" w:rsidRPr="00A94494">
        <w:rPr>
          <w:rFonts w:ascii="GHEA Grapalat" w:hAnsi="GHEA Grapalat"/>
          <w:color w:val="000000"/>
          <w:sz w:val="20"/>
          <w:szCs w:val="20"/>
          <w:lang w:val="hy-AM"/>
        </w:rPr>
        <w:t>Մասնակիցը պետք է ունենա կնքվելիք պայմանագրով նախատեսված պարտավորությունների կատարման համար պահանջվող`</w:t>
      </w:r>
    </w:p>
    <w:p w14:paraId="52C5181A" w14:textId="77777777" w:rsidR="004174E5" w:rsidRPr="00A94494" w:rsidRDefault="004174E5" w:rsidP="004174E5">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1) մասնագիտական փորձառություն,</w:t>
      </w:r>
    </w:p>
    <w:p w14:paraId="6E3A84B2" w14:textId="77777777" w:rsidR="004174E5" w:rsidRPr="00A94494" w:rsidRDefault="004174E5" w:rsidP="004174E5">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2) լիցենզիա և լիցենզիայի ներդիր,</w:t>
      </w:r>
    </w:p>
    <w:p w14:paraId="5601860B" w14:textId="77777777" w:rsidR="004174E5" w:rsidRPr="00A94494" w:rsidRDefault="004174E5" w:rsidP="004174E5">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3) աշխատանքային ռեսուրսներ։</w:t>
      </w:r>
    </w:p>
    <w:p w14:paraId="7B4E0AB6" w14:textId="6D209157" w:rsidR="00407AC8" w:rsidRPr="00237D95" w:rsidRDefault="004174E5" w:rsidP="00407AC8">
      <w:pPr>
        <w:ind w:firstLine="284"/>
        <w:jc w:val="both"/>
        <w:rPr>
          <w:rFonts w:ascii="GHEA Grapalat" w:hAnsi="GHEA Grapalat" w:cs="Sylfaen"/>
          <w:b/>
          <w:color w:val="000000"/>
          <w:sz w:val="20"/>
          <w:szCs w:val="20"/>
          <w:lang w:val="hy-AM"/>
        </w:rPr>
      </w:pPr>
      <w:r>
        <w:rPr>
          <w:rFonts w:ascii="GHEA Grapalat" w:hAnsi="GHEA Grapalat" w:cs="Sylfaen"/>
          <w:b/>
          <w:color w:val="000000"/>
          <w:sz w:val="20"/>
          <w:szCs w:val="20"/>
        </w:rPr>
        <w:t xml:space="preserve">      </w:t>
      </w:r>
      <w:r w:rsidR="00407AC8" w:rsidRPr="00237D95">
        <w:rPr>
          <w:rFonts w:ascii="GHEA Grapalat" w:hAnsi="GHEA Grapalat" w:cs="Sylfaen"/>
          <w:b/>
          <w:color w:val="000000"/>
          <w:sz w:val="20"/>
          <w:szCs w:val="20"/>
          <w:lang w:val="hy-AM"/>
        </w:rPr>
        <w:t>Մասնակցի հայտի գնահատում</w:t>
      </w:r>
      <w:r w:rsidR="00407AC8" w:rsidRPr="00237D95">
        <w:rPr>
          <w:rFonts w:ascii="GHEA Grapalat" w:hAnsi="GHEA Grapalat" w:cs="Sylfaen"/>
          <w:b/>
          <w:color w:val="000000"/>
          <w:sz w:val="20"/>
          <w:szCs w:val="20"/>
        </w:rPr>
        <w:t>ն</w:t>
      </w:r>
      <w:r w:rsidR="00407AC8" w:rsidRPr="00237D95">
        <w:rPr>
          <w:rFonts w:ascii="GHEA Grapalat" w:hAnsi="GHEA Grapalat" w:cs="Sylfaen"/>
          <w:b/>
          <w:color w:val="000000"/>
          <w:sz w:val="20"/>
          <w:szCs w:val="20"/>
          <w:lang w:val="hy-AM"/>
        </w:rPr>
        <w:t xml:space="preserve"> իրականացվելու է հետևյալ չափանիշներով և կարգով.</w:t>
      </w:r>
    </w:p>
    <w:p w14:paraId="7BFDEFBC" w14:textId="77777777" w:rsidR="00407AC8" w:rsidRPr="00237D95" w:rsidRDefault="00407AC8" w:rsidP="00407AC8">
      <w:pPr>
        <w:ind w:firstLine="284"/>
        <w:jc w:val="both"/>
        <w:rPr>
          <w:rFonts w:ascii="GHEA Grapalat" w:hAnsi="GHEA Grapalat"/>
          <w:b/>
          <w:sz w:val="2"/>
          <w:szCs w:val="20"/>
          <w:u w:val="single"/>
          <w:lang w:val="hy-AM"/>
        </w:rPr>
      </w:pPr>
    </w:p>
    <w:p w14:paraId="57E2F6CE" w14:textId="77777777" w:rsidR="00407AC8" w:rsidRPr="006E0A77" w:rsidRDefault="00407AC8" w:rsidP="00407AC8">
      <w:pPr>
        <w:ind w:firstLine="284"/>
        <w:rPr>
          <w:rFonts w:ascii="GHEA Grapalat" w:hAnsi="GHEA Grapalat" w:cs="Sylfaen"/>
          <w:b/>
          <w:color w:val="000000"/>
          <w:sz w:val="20"/>
          <w:szCs w:val="20"/>
          <w:lang w:val="hy-AM"/>
        </w:rPr>
      </w:pPr>
      <w:r w:rsidRPr="00237D95">
        <w:rPr>
          <w:rFonts w:ascii="GHEA Grapalat" w:hAnsi="GHEA Grapalat"/>
          <w:b/>
          <w:sz w:val="20"/>
          <w:szCs w:val="20"/>
          <w:lang w:val="es-ES"/>
        </w:rPr>
        <w:t xml:space="preserve">      </w:t>
      </w:r>
      <w:r w:rsidRPr="00237D95">
        <w:rPr>
          <w:rFonts w:ascii="GHEA Grapalat" w:hAnsi="GHEA Grapalat"/>
          <w:b/>
          <w:sz w:val="20"/>
          <w:szCs w:val="20"/>
          <w:u w:val="single"/>
          <w:lang w:val="hy-AM"/>
        </w:rPr>
        <w:t>Մասնակցի հայտի գնահատման առավելագույն չափ է սահմանվում 100 միավորը</w:t>
      </w:r>
      <w:r w:rsidRPr="006E0A77">
        <w:rPr>
          <w:rFonts w:ascii="GHEA Grapalat" w:hAnsi="GHEA Grapalat"/>
          <w:b/>
          <w:sz w:val="20"/>
          <w:szCs w:val="20"/>
          <w:u w:val="single"/>
          <w:lang w:val="hy-AM"/>
        </w:rPr>
        <w:t>:</w:t>
      </w:r>
    </w:p>
    <w:p w14:paraId="39233240" w14:textId="77777777" w:rsidR="00407AC8" w:rsidRPr="006E0A77" w:rsidRDefault="00407AC8" w:rsidP="00407AC8">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407AC8" w:rsidRPr="006E0A77" w14:paraId="4F6F04BA" w14:textId="77777777" w:rsidTr="007C5AED">
        <w:trPr>
          <w:trHeight w:val="519"/>
        </w:trPr>
        <w:tc>
          <w:tcPr>
            <w:tcW w:w="620" w:type="dxa"/>
            <w:shd w:val="clear" w:color="auto" w:fill="DEEAF6"/>
            <w:vAlign w:val="center"/>
          </w:tcPr>
          <w:p w14:paraId="164B8CEE" w14:textId="77777777" w:rsidR="00407AC8" w:rsidRPr="006E0A77" w:rsidRDefault="00407AC8" w:rsidP="007C5AED">
            <w:pPr>
              <w:jc w:val="center"/>
              <w:rPr>
                <w:rFonts w:ascii="GHEA Grapalat" w:hAnsi="GHEA Grapalat"/>
                <w:sz w:val="18"/>
                <w:szCs w:val="18"/>
                <w:lang w:val="hy-AM"/>
              </w:rPr>
            </w:pPr>
          </w:p>
        </w:tc>
        <w:tc>
          <w:tcPr>
            <w:tcW w:w="6755" w:type="dxa"/>
            <w:shd w:val="clear" w:color="auto" w:fill="DEEAF6"/>
            <w:vAlign w:val="center"/>
          </w:tcPr>
          <w:p w14:paraId="6B6A4B78"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67DE1F98"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407AC8" w:rsidRPr="006E0A77" w14:paraId="642277FD" w14:textId="77777777" w:rsidTr="007C5AED">
        <w:trPr>
          <w:trHeight w:val="627"/>
        </w:trPr>
        <w:tc>
          <w:tcPr>
            <w:tcW w:w="620" w:type="dxa"/>
            <w:shd w:val="clear" w:color="auto" w:fill="auto"/>
            <w:vAlign w:val="center"/>
          </w:tcPr>
          <w:p w14:paraId="71152CBB"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546207FB"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4FD90060"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52F034B2"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0AFE9770" w14:textId="77777777" w:rsidTr="007C5AED">
        <w:trPr>
          <w:trHeight w:val="330"/>
        </w:trPr>
        <w:tc>
          <w:tcPr>
            <w:tcW w:w="620" w:type="dxa"/>
            <w:shd w:val="clear" w:color="auto" w:fill="auto"/>
            <w:vAlign w:val="center"/>
          </w:tcPr>
          <w:p w14:paraId="19621142" w14:textId="77777777" w:rsidR="00407AC8" w:rsidRPr="006E0A77" w:rsidRDefault="00407AC8" w:rsidP="007C5AED">
            <w:pPr>
              <w:jc w:val="center"/>
              <w:rPr>
                <w:rFonts w:ascii="GHEA Grapalat" w:hAnsi="GHEA Grapalat"/>
                <w:sz w:val="18"/>
                <w:szCs w:val="18"/>
              </w:rPr>
            </w:pPr>
          </w:p>
        </w:tc>
        <w:tc>
          <w:tcPr>
            <w:tcW w:w="6755" w:type="dxa"/>
            <w:shd w:val="clear" w:color="auto" w:fill="auto"/>
            <w:vAlign w:val="center"/>
          </w:tcPr>
          <w:p w14:paraId="623CDD7A" w14:textId="77777777" w:rsidR="00407AC8" w:rsidRPr="006E0A77" w:rsidRDefault="00407AC8" w:rsidP="007C5AED">
            <w:pPr>
              <w:rPr>
                <w:rFonts w:ascii="GHEA Grapalat" w:hAnsi="GHEA Grapalat"/>
                <w:sz w:val="18"/>
                <w:szCs w:val="18"/>
              </w:rPr>
            </w:pPr>
          </w:p>
        </w:tc>
        <w:tc>
          <w:tcPr>
            <w:tcW w:w="2905" w:type="dxa"/>
            <w:shd w:val="clear" w:color="auto" w:fill="auto"/>
            <w:vAlign w:val="center"/>
          </w:tcPr>
          <w:p w14:paraId="54097C9E" w14:textId="77777777" w:rsidR="00407AC8" w:rsidRPr="006E0A77" w:rsidRDefault="00407AC8" w:rsidP="007C5AED">
            <w:pPr>
              <w:jc w:val="center"/>
              <w:rPr>
                <w:rFonts w:ascii="GHEA Grapalat" w:hAnsi="GHEA Grapalat"/>
                <w:sz w:val="18"/>
                <w:szCs w:val="18"/>
              </w:rPr>
            </w:pPr>
            <w:r w:rsidRPr="006E0A77">
              <w:rPr>
                <w:rFonts w:ascii="GHEA Grapalat" w:hAnsi="GHEA Grapalat"/>
                <w:b/>
                <w:sz w:val="18"/>
                <w:szCs w:val="18"/>
              </w:rPr>
              <w:t>ՀԱՄԱՄԱՍՆՈՒԹՅԱՆ</w:t>
            </w:r>
          </w:p>
        </w:tc>
      </w:tr>
      <w:tr w:rsidR="00407AC8" w:rsidRPr="006E0A77" w14:paraId="65FFB33C" w14:textId="77777777" w:rsidTr="007C5AED">
        <w:trPr>
          <w:trHeight w:val="458"/>
        </w:trPr>
        <w:tc>
          <w:tcPr>
            <w:tcW w:w="620" w:type="dxa"/>
            <w:shd w:val="clear" w:color="auto" w:fill="auto"/>
            <w:vAlign w:val="center"/>
          </w:tcPr>
          <w:p w14:paraId="64045596"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15545AA6"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60264F25"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(Աշխատակազմ (ՏԱ1) և Էսքիզային նախագիծ (ՏԱ2))</w:t>
            </w:r>
          </w:p>
        </w:tc>
        <w:tc>
          <w:tcPr>
            <w:tcW w:w="2905" w:type="dxa"/>
            <w:shd w:val="clear" w:color="auto" w:fill="auto"/>
            <w:vAlign w:val="center"/>
          </w:tcPr>
          <w:p w14:paraId="38B72B2A"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70 %</w:t>
            </w:r>
          </w:p>
        </w:tc>
      </w:tr>
      <w:tr w:rsidR="00407AC8" w:rsidRPr="006E0A77" w14:paraId="624C2C15" w14:textId="77777777" w:rsidTr="007C5AED">
        <w:trPr>
          <w:trHeight w:val="314"/>
        </w:trPr>
        <w:tc>
          <w:tcPr>
            <w:tcW w:w="620" w:type="dxa"/>
            <w:shd w:val="clear" w:color="auto" w:fill="auto"/>
            <w:vAlign w:val="center"/>
          </w:tcPr>
          <w:p w14:paraId="1D8C01DB"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1F2FE81B"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0BE81A78"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30 %</w:t>
            </w:r>
          </w:p>
        </w:tc>
      </w:tr>
    </w:tbl>
    <w:p w14:paraId="1F440E34" w14:textId="77777777" w:rsidR="00407AC8" w:rsidRPr="006E0A77" w:rsidRDefault="00407AC8" w:rsidP="00407AC8">
      <w:pPr>
        <w:jc w:val="both"/>
        <w:rPr>
          <w:rFonts w:ascii="GHEA Grapalat" w:hAnsi="GHEA Grapalat" w:cs="Sylfaen"/>
          <w:b/>
          <w:color w:val="000000"/>
          <w:sz w:val="20"/>
          <w:szCs w:val="20"/>
        </w:rPr>
      </w:pPr>
    </w:p>
    <w:p w14:paraId="10E19BF0" w14:textId="77777777" w:rsidR="00407AC8" w:rsidRPr="006E0A77" w:rsidRDefault="00407AC8" w:rsidP="00407AC8">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407AC8" w:rsidRPr="006E0A77" w14:paraId="6D63BD93" w14:textId="77777777" w:rsidTr="007C5AED">
        <w:trPr>
          <w:trHeight w:val="1239"/>
        </w:trPr>
        <w:tc>
          <w:tcPr>
            <w:tcW w:w="560" w:type="dxa"/>
            <w:shd w:val="clear" w:color="auto" w:fill="DEEAF6"/>
            <w:vAlign w:val="center"/>
          </w:tcPr>
          <w:p w14:paraId="3A27FEC2"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2B6537A3"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651435EA"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536539B5"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407AC8" w:rsidRPr="006E0A77" w14:paraId="7472CCDC" w14:textId="77777777" w:rsidTr="007C5AED">
        <w:trPr>
          <w:trHeight w:val="339"/>
        </w:trPr>
        <w:tc>
          <w:tcPr>
            <w:tcW w:w="560" w:type="dxa"/>
            <w:shd w:val="clear" w:color="auto" w:fill="FDF8D7"/>
            <w:vAlign w:val="center"/>
          </w:tcPr>
          <w:p w14:paraId="266CB507"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33699480"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407AC8" w:rsidRPr="006E0A77" w14:paraId="62DD42AA" w14:textId="77777777" w:rsidTr="007C5AED">
        <w:trPr>
          <w:trHeight w:val="339"/>
        </w:trPr>
        <w:tc>
          <w:tcPr>
            <w:tcW w:w="560" w:type="dxa"/>
            <w:shd w:val="clear" w:color="auto" w:fill="auto"/>
            <w:vAlign w:val="center"/>
          </w:tcPr>
          <w:p w14:paraId="732A165F" w14:textId="77777777" w:rsidR="00407AC8" w:rsidRPr="006E0A77" w:rsidRDefault="00407AC8" w:rsidP="007C5AED">
            <w:pPr>
              <w:jc w:val="center"/>
              <w:rPr>
                <w:rFonts w:ascii="GHEA Grapalat" w:hAnsi="GHEA Grapalat"/>
                <w:b/>
                <w:sz w:val="18"/>
                <w:szCs w:val="18"/>
              </w:rPr>
            </w:pPr>
          </w:p>
        </w:tc>
        <w:tc>
          <w:tcPr>
            <w:tcW w:w="9965" w:type="dxa"/>
            <w:gridSpan w:val="3"/>
            <w:shd w:val="clear" w:color="auto" w:fill="auto"/>
            <w:vAlign w:val="center"/>
          </w:tcPr>
          <w:p w14:paraId="30A91D7E"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այդ թվում՝</w:t>
            </w:r>
          </w:p>
        </w:tc>
      </w:tr>
      <w:tr w:rsidR="00407AC8" w:rsidRPr="006E0A77" w14:paraId="5CA3C78F" w14:textId="77777777" w:rsidTr="007C5AED">
        <w:trPr>
          <w:trHeight w:val="438"/>
        </w:trPr>
        <w:tc>
          <w:tcPr>
            <w:tcW w:w="560" w:type="dxa"/>
            <w:vAlign w:val="center"/>
          </w:tcPr>
          <w:p w14:paraId="5D535011" w14:textId="77777777" w:rsidR="00407AC8" w:rsidRPr="006E0A77" w:rsidRDefault="00407AC8" w:rsidP="007C5AED">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603393FC"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35C11565"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 xml:space="preserve">բավարար  </w:t>
            </w:r>
          </w:p>
          <w:p w14:paraId="4B5E9E48" w14:textId="77777777" w:rsidR="00407AC8" w:rsidRPr="006E0A77" w:rsidRDefault="00407AC8" w:rsidP="007C5AED">
            <w:pPr>
              <w:jc w:val="center"/>
              <w:rPr>
                <w:rFonts w:ascii="GHEA Grapalat" w:hAnsi="GHEA Grapalat"/>
                <w:sz w:val="18"/>
                <w:szCs w:val="18"/>
              </w:rPr>
            </w:pPr>
          </w:p>
        </w:tc>
        <w:tc>
          <w:tcPr>
            <w:tcW w:w="3848" w:type="dxa"/>
          </w:tcPr>
          <w:p w14:paraId="07EAFACA"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407AC8" w:rsidRPr="006E0A77" w14:paraId="595F9115" w14:textId="77777777" w:rsidTr="007C5AED">
        <w:trPr>
          <w:trHeight w:val="1070"/>
        </w:trPr>
        <w:tc>
          <w:tcPr>
            <w:tcW w:w="560" w:type="dxa"/>
            <w:vAlign w:val="center"/>
          </w:tcPr>
          <w:p w14:paraId="122BB14A"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313D0C6C"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0E1248FB"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բավարար</w:t>
            </w:r>
          </w:p>
          <w:p w14:paraId="6E866C12" w14:textId="77777777" w:rsidR="00407AC8" w:rsidRPr="006E0A77" w:rsidRDefault="00407AC8" w:rsidP="007C5AED">
            <w:pPr>
              <w:jc w:val="center"/>
              <w:rPr>
                <w:rFonts w:ascii="GHEA Grapalat" w:hAnsi="GHEA Grapalat"/>
                <w:sz w:val="18"/>
                <w:szCs w:val="18"/>
              </w:rPr>
            </w:pPr>
          </w:p>
        </w:tc>
        <w:tc>
          <w:tcPr>
            <w:tcW w:w="3848" w:type="dxa"/>
            <w:shd w:val="clear" w:color="auto" w:fill="auto"/>
            <w:vAlign w:val="center"/>
          </w:tcPr>
          <w:p w14:paraId="35ECD2CB"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407AC8" w:rsidRPr="006E0A77" w14:paraId="5FD07D95" w14:textId="77777777" w:rsidTr="007C5AED">
        <w:trPr>
          <w:trHeight w:val="576"/>
        </w:trPr>
        <w:tc>
          <w:tcPr>
            <w:tcW w:w="560" w:type="dxa"/>
            <w:shd w:val="clear" w:color="auto" w:fill="FDF8D7"/>
            <w:vAlign w:val="center"/>
          </w:tcPr>
          <w:p w14:paraId="424DBC94"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3B484D76"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407AC8" w:rsidRPr="006E0A77" w14:paraId="40B295B8" w14:textId="77777777" w:rsidTr="007C5AED">
        <w:trPr>
          <w:trHeight w:val="294"/>
        </w:trPr>
        <w:tc>
          <w:tcPr>
            <w:tcW w:w="560" w:type="dxa"/>
            <w:vAlign w:val="center"/>
          </w:tcPr>
          <w:p w14:paraId="5C6EB58A" w14:textId="77777777" w:rsidR="00407AC8" w:rsidRPr="006E0A77" w:rsidRDefault="00407AC8" w:rsidP="007C5AED">
            <w:pPr>
              <w:jc w:val="center"/>
              <w:rPr>
                <w:rFonts w:ascii="GHEA Grapalat" w:hAnsi="GHEA Grapalat"/>
                <w:b/>
                <w:sz w:val="18"/>
                <w:szCs w:val="18"/>
              </w:rPr>
            </w:pPr>
          </w:p>
        </w:tc>
        <w:tc>
          <w:tcPr>
            <w:tcW w:w="3568" w:type="dxa"/>
            <w:shd w:val="clear" w:color="auto" w:fill="auto"/>
            <w:vAlign w:val="center"/>
          </w:tcPr>
          <w:p w14:paraId="1E374501"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495EF0FC" w14:textId="77777777" w:rsidR="00407AC8" w:rsidRPr="006E0A77" w:rsidRDefault="00407AC8" w:rsidP="007C5AED">
            <w:pPr>
              <w:jc w:val="center"/>
              <w:rPr>
                <w:rFonts w:ascii="GHEA Grapalat" w:hAnsi="GHEA Grapalat"/>
                <w:sz w:val="18"/>
                <w:szCs w:val="18"/>
              </w:rPr>
            </w:pPr>
          </w:p>
        </w:tc>
        <w:tc>
          <w:tcPr>
            <w:tcW w:w="3848" w:type="dxa"/>
            <w:shd w:val="clear" w:color="auto" w:fill="auto"/>
            <w:vAlign w:val="center"/>
          </w:tcPr>
          <w:p w14:paraId="5A4FC12C" w14:textId="77777777" w:rsidR="00407AC8" w:rsidRPr="006E0A77" w:rsidRDefault="00407AC8" w:rsidP="007C5AED">
            <w:pPr>
              <w:rPr>
                <w:rFonts w:ascii="GHEA Grapalat" w:hAnsi="GHEA Grapalat"/>
                <w:sz w:val="18"/>
                <w:szCs w:val="18"/>
              </w:rPr>
            </w:pPr>
          </w:p>
        </w:tc>
      </w:tr>
      <w:tr w:rsidR="00407AC8" w:rsidRPr="006E0A77" w14:paraId="0EB72DBE" w14:textId="77777777" w:rsidTr="007C5AED">
        <w:trPr>
          <w:trHeight w:val="4659"/>
        </w:trPr>
        <w:tc>
          <w:tcPr>
            <w:tcW w:w="560" w:type="dxa"/>
            <w:vAlign w:val="center"/>
          </w:tcPr>
          <w:p w14:paraId="1E267A6E"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lastRenderedPageBreak/>
              <w:t>2.1</w:t>
            </w:r>
          </w:p>
        </w:tc>
        <w:tc>
          <w:tcPr>
            <w:tcW w:w="3568" w:type="dxa"/>
            <w:shd w:val="clear" w:color="auto" w:fill="auto"/>
            <w:vAlign w:val="center"/>
          </w:tcPr>
          <w:p w14:paraId="4533857C"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494B060"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373F33E8" w14:textId="77777777" w:rsidR="00407AC8" w:rsidRPr="006E0A77" w:rsidRDefault="00407AC8" w:rsidP="007C5AED">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407AC8" w:rsidRPr="006E0A77" w14:paraId="57AE570A" w14:textId="77777777" w:rsidTr="007C5AED">
        <w:trPr>
          <w:trHeight w:val="3543"/>
        </w:trPr>
        <w:tc>
          <w:tcPr>
            <w:tcW w:w="560" w:type="dxa"/>
            <w:vAlign w:val="center"/>
          </w:tcPr>
          <w:p w14:paraId="24627910"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70CB26A3"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3C963486"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6969D583" w14:textId="77777777" w:rsidR="00407AC8" w:rsidRPr="006E0A77" w:rsidRDefault="00407AC8" w:rsidP="007C5AED">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1C3104D1" w14:textId="77777777" w:rsidR="00407AC8" w:rsidRPr="006E0A77" w:rsidRDefault="00407AC8" w:rsidP="007C5AED">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1F9293EE" w14:textId="77777777" w:rsidR="00407AC8" w:rsidRPr="006E0A77" w:rsidRDefault="00407AC8" w:rsidP="007C5AED">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Pr>
                <w:rFonts w:ascii="GHEA Grapalat" w:hAnsi="GHEA Grapalat"/>
                <w:sz w:val="18"/>
                <w:szCs w:val="20"/>
              </w:rPr>
              <w:t xml:space="preserve"> </w:t>
            </w:r>
            <w:r w:rsidRPr="006E0A77">
              <w:rPr>
                <w:rFonts w:ascii="GHEA Grapalat" w:hAnsi="GHEA Grapalat"/>
                <w:sz w:val="18"/>
                <w:szCs w:val="20"/>
                <w:lang w:val="hy-AM"/>
              </w:rPr>
              <w:t>բնորոշ կտրվածքներ,</w:t>
            </w:r>
            <w:r>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5541C84F" w14:textId="77777777" w:rsidR="00407AC8" w:rsidRPr="006E0A77" w:rsidRDefault="00407AC8" w:rsidP="007C5AED">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407AC8" w:rsidRPr="006E0A77" w14:paraId="7188823D" w14:textId="77777777" w:rsidTr="007C5AED">
        <w:trPr>
          <w:trHeight w:val="206"/>
        </w:trPr>
        <w:tc>
          <w:tcPr>
            <w:tcW w:w="560" w:type="dxa"/>
            <w:shd w:val="clear" w:color="auto" w:fill="FDF8D7"/>
            <w:vAlign w:val="center"/>
          </w:tcPr>
          <w:p w14:paraId="564DFA64" w14:textId="77777777" w:rsidR="00407AC8" w:rsidRPr="006E0A77" w:rsidRDefault="00407AC8" w:rsidP="007C5AED">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088BAD6A"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ԳՆԱՅԻՆ ԱՌԱՋԱՐԿ (ԳԱ)</w:t>
            </w:r>
          </w:p>
        </w:tc>
      </w:tr>
      <w:tr w:rsidR="00407AC8" w:rsidRPr="006E0A77" w14:paraId="47693F76" w14:textId="77777777" w:rsidTr="007C5AED">
        <w:trPr>
          <w:trHeight w:val="447"/>
        </w:trPr>
        <w:tc>
          <w:tcPr>
            <w:tcW w:w="560" w:type="dxa"/>
            <w:vAlign w:val="center"/>
          </w:tcPr>
          <w:p w14:paraId="1CF949FC"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22980AB6" w14:textId="77777777" w:rsidR="00407AC8" w:rsidRPr="006E0A77" w:rsidRDefault="00407AC8" w:rsidP="007C5AED">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3DDFAA81"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489CEE28" w14:textId="77777777" w:rsidR="00407AC8" w:rsidRPr="006E0A77" w:rsidRDefault="00407AC8" w:rsidP="007C5AED">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2BB45DEC" w14:textId="77777777" w:rsidR="00407AC8" w:rsidRPr="006E0A77" w:rsidRDefault="00407AC8" w:rsidP="00407AC8">
      <w:pPr>
        <w:ind w:firstLine="284"/>
        <w:jc w:val="both"/>
        <w:rPr>
          <w:rFonts w:ascii="GHEA Grapalat" w:hAnsi="GHEA Grapalat" w:cs="Sylfaen"/>
          <w:b/>
          <w:color w:val="000000"/>
          <w:sz w:val="10"/>
          <w:szCs w:val="20"/>
        </w:rPr>
      </w:pPr>
    </w:p>
    <w:p w14:paraId="4183E839" w14:textId="77777777" w:rsidR="00407AC8" w:rsidRDefault="00407AC8" w:rsidP="00407AC8">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6B7B4492" w14:textId="77777777" w:rsidR="00407AC8" w:rsidRPr="006E0A77" w:rsidRDefault="00407AC8" w:rsidP="00407AC8">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Pr="006E0A77">
        <w:rPr>
          <w:rFonts w:ascii="GHEA Grapalat" w:hAnsi="GHEA Grapalat"/>
          <w:b/>
          <w:color w:val="FF0000"/>
          <w:u w:val="single"/>
        </w:rPr>
        <w:t xml:space="preserve">* </w:t>
      </w:r>
      <w:r w:rsidRPr="006E0A77">
        <w:rPr>
          <w:rFonts w:ascii="GHEA Grapalat" w:hAnsi="GHEA Grapalat"/>
          <w:b/>
          <w:color w:val="000000"/>
          <w:u w:val="single"/>
        </w:rPr>
        <w:t xml:space="preserve"> Մասնակցի նմանատիպ փորձառություն </w:t>
      </w:r>
    </w:p>
    <w:p w14:paraId="730280C8" w14:textId="77777777" w:rsidR="00407AC8" w:rsidRPr="006E0A77" w:rsidRDefault="00407AC8" w:rsidP="00407AC8">
      <w:pPr>
        <w:pStyle w:val="NormalWeb"/>
        <w:spacing w:before="0" w:beforeAutospacing="0" w:after="0" w:afterAutospacing="0"/>
        <w:ind w:left="162" w:right="162"/>
        <w:jc w:val="both"/>
        <w:rPr>
          <w:rFonts w:ascii="GHEA Grapalat" w:eastAsia="Cambria" w:hAnsi="GHEA Grapalat"/>
          <w:color w:val="FF0000"/>
          <w:sz w:val="4"/>
          <w:szCs w:val="20"/>
        </w:rPr>
      </w:pPr>
    </w:p>
    <w:p w14:paraId="421380A7" w14:textId="4AFFDA50" w:rsidR="00407AC8" w:rsidRPr="006E0A77" w:rsidRDefault="00000B28" w:rsidP="00407AC8">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Pr>
          <w:rFonts w:ascii="GHEA Grapalat" w:eastAsia="Calibri" w:hAnsi="GHEA Grapalat"/>
          <w:sz w:val="20"/>
          <w:szCs w:val="20"/>
        </w:rPr>
        <w:t xml:space="preserve">    </w:t>
      </w:r>
      <w:r w:rsidR="00407AC8"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407AC8" w:rsidRPr="006E0A77">
        <w:rPr>
          <w:rFonts w:ascii="GHEA Grapalat" w:eastAsia="Calibri" w:hAnsi="GHEA Grapalat"/>
          <w:b/>
          <w:sz w:val="20"/>
          <w:szCs w:val="20"/>
        </w:rPr>
        <w:t>նմանատիպ</w:t>
      </w:r>
      <w:r w:rsidR="00407AC8" w:rsidRPr="006E0A77">
        <w:rPr>
          <w:rFonts w:ascii="GHEA Grapalat" w:eastAsia="Calibri" w:hAnsi="GHEA Grapalat"/>
          <w:sz w:val="20"/>
          <w:szCs w:val="20"/>
        </w:rPr>
        <w:t xml:space="preserve"> առնվազն մեկ պայմանագիր: </w:t>
      </w:r>
    </w:p>
    <w:p w14:paraId="013B5439" w14:textId="77777777" w:rsidR="00407AC8" w:rsidRPr="00DF5428" w:rsidRDefault="00407AC8" w:rsidP="00407AC8">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Pr="00DF5428">
        <w:rPr>
          <w:rFonts w:ascii="GHEA Grapalat" w:eastAsia="GHEA Grapalat" w:hAnsi="GHEA Grapalat" w:cs="GHEA Grapalat"/>
          <w:b/>
          <w:sz w:val="20"/>
          <w:szCs w:val="20"/>
          <w:shd w:val="clear" w:color="auto" w:fill="FFFFFF"/>
        </w:rPr>
        <w:t>բնակելի և</w:t>
      </w:r>
      <w:r w:rsidRPr="00DF5428">
        <w:rPr>
          <w:rFonts w:ascii="GHEA Grapalat" w:hAnsi="GHEA Grapalat"/>
          <w:b/>
          <w:sz w:val="20"/>
          <w:szCs w:val="20"/>
          <w:lang w:val="hy-AM"/>
        </w:rPr>
        <w:t xml:space="preserve"> հասարակական նշանակության օբյեկտների կառուցման</w:t>
      </w:r>
      <w:r w:rsidRPr="00DF5428">
        <w:rPr>
          <w:rFonts w:ascii="GHEA Grapalat" w:eastAsia="GHEA Grapalat" w:hAnsi="GHEA Grapalat" w:cs="GHEA Grapalat"/>
          <w:b/>
          <w:sz w:val="20"/>
          <w:szCs w:val="20"/>
          <w:shd w:val="clear" w:color="auto" w:fill="FFFFFF"/>
        </w:rPr>
        <w:t xml:space="preserve"> կամ հիմնանորոգման/վերակառուցման</w:t>
      </w:r>
      <w:r w:rsidRPr="00DF5428">
        <w:rPr>
          <w:rFonts w:ascii="GHEA Grapalat" w:hAnsi="GHEA Grapalat"/>
          <w:b/>
          <w:sz w:val="20"/>
          <w:szCs w:val="20"/>
          <w:lang w:val="hy-AM"/>
        </w:rPr>
        <w:t xml:space="preserve"> 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DF5428">
        <w:rPr>
          <w:rFonts w:ascii="GHEA Grapalat" w:eastAsia="Calibri" w:hAnsi="GHEA Grapalat"/>
          <w:b/>
          <w:color w:val="000000" w:themeColor="text1"/>
          <w:sz w:val="20"/>
          <w:szCs w:val="20"/>
        </w:rPr>
        <w:t>:</w:t>
      </w:r>
    </w:p>
    <w:p w14:paraId="5C1AC21B" w14:textId="77777777" w:rsidR="00407AC8" w:rsidRPr="006E0A77" w:rsidRDefault="00407AC8" w:rsidP="00407AC8">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lastRenderedPageBreak/>
        <w:tab/>
      </w:r>
    </w:p>
    <w:p w14:paraId="099576E1" w14:textId="77777777" w:rsidR="00407AC8" w:rsidRPr="006E0A77" w:rsidRDefault="00407AC8" w:rsidP="00407AC8">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45FE5859" w14:textId="77777777" w:rsidR="00407AC8" w:rsidRPr="006E0A77" w:rsidRDefault="00407AC8" w:rsidP="00407AC8">
      <w:pPr>
        <w:pStyle w:val="NormalWeb"/>
        <w:tabs>
          <w:tab w:val="left" w:pos="360"/>
        </w:tabs>
        <w:spacing w:before="0" w:beforeAutospacing="0" w:after="0" w:afterAutospacing="0"/>
        <w:ind w:left="162" w:right="162"/>
        <w:jc w:val="both"/>
        <w:rPr>
          <w:rFonts w:ascii="GHEA Grapalat" w:hAnsi="GHEA Grapalat"/>
          <w:color w:val="FF0000"/>
          <w:sz w:val="6"/>
        </w:rPr>
      </w:pPr>
    </w:p>
    <w:p w14:paraId="49903A87" w14:textId="77777777" w:rsidR="00407AC8" w:rsidRPr="006E0A77" w:rsidRDefault="00407AC8" w:rsidP="00407AC8">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3D2231F9" w14:textId="77777777" w:rsidR="00407AC8" w:rsidRPr="006E0A77" w:rsidRDefault="00407AC8" w:rsidP="00407AC8">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407AC8" w:rsidRPr="006E0A77" w14:paraId="429CEC06" w14:textId="77777777" w:rsidTr="007C5AED">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63E3EAA2"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39AD2623"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407AC8" w:rsidRPr="006E0A77" w14:paraId="57298B2D" w14:textId="77777777" w:rsidTr="007C5AED">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19177DD2" w14:textId="77777777" w:rsidR="00407AC8" w:rsidRPr="006E0A77" w:rsidRDefault="00407AC8" w:rsidP="007C5AED">
            <w:pPr>
              <w:pStyle w:val="NormalWeb"/>
              <w:shd w:val="clear" w:color="auto" w:fill="FFFFFF"/>
              <w:spacing w:before="0" w:beforeAutospacing="0" w:after="0" w:afterAutospacing="0"/>
              <w:jc w:val="both"/>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35429A63" w14:textId="77777777" w:rsidR="00407AC8" w:rsidRPr="006E0A77" w:rsidRDefault="00407AC8" w:rsidP="007C5AED">
            <w:pPr>
              <w:shd w:val="clear" w:color="auto" w:fill="FFFFFF"/>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407AC8" w:rsidRPr="006E0A77" w14:paraId="3129B777" w14:textId="77777777" w:rsidTr="007C5AE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FCD1490" w14:textId="77777777" w:rsidR="00407AC8" w:rsidRPr="006E0A77" w:rsidRDefault="00407AC8" w:rsidP="007C5AED">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99AC2A3"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407AC8" w:rsidRPr="006E0A77" w14:paraId="0B32D6EC" w14:textId="77777777" w:rsidTr="007C5AE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28701850" w14:textId="77777777" w:rsidR="00407AC8" w:rsidRPr="006E0A77" w:rsidRDefault="00407AC8" w:rsidP="007C5AED">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6F6184DC" w14:textId="77777777" w:rsidR="00407AC8" w:rsidRPr="006E0A77" w:rsidRDefault="00407AC8" w:rsidP="007C5AED">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407AC8" w:rsidRPr="006E0A77" w14:paraId="4FA82ED7" w14:textId="77777777" w:rsidTr="007C5AE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86BDDE6" w14:textId="77777777" w:rsidR="00407AC8" w:rsidRPr="006E0A77" w:rsidRDefault="00407AC8" w:rsidP="007C5AED">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1D2C82F2"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407AC8" w:rsidRPr="006E0A77" w14:paraId="4055ABA9" w14:textId="77777777" w:rsidTr="007C5AE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0219DF67" w14:textId="77777777" w:rsidR="00407AC8" w:rsidRPr="006E0A77" w:rsidRDefault="00407AC8" w:rsidP="007C5AED">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359C181C" w14:textId="77777777" w:rsidR="00407AC8" w:rsidRPr="006E0A77" w:rsidRDefault="00407AC8" w:rsidP="007C5AED">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31A759CC" w14:textId="77777777" w:rsidR="00407AC8" w:rsidRPr="006E0A77" w:rsidRDefault="00407AC8" w:rsidP="00407AC8">
      <w:pPr>
        <w:pStyle w:val="NormalWeb"/>
        <w:spacing w:before="0" w:beforeAutospacing="0" w:after="0" w:afterAutospacing="0"/>
        <w:ind w:left="72" w:firstLine="270"/>
        <w:jc w:val="both"/>
        <w:rPr>
          <w:rFonts w:ascii="GHEA Grapalat" w:hAnsi="GHEA Grapalat"/>
          <w:i/>
          <w:color w:val="FF0000"/>
          <w:lang w:val="fr-FR"/>
        </w:rPr>
      </w:pPr>
    </w:p>
    <w:p w14:paraId="7C2CB40F" w14:textId="77777777" w:rsidR="00407AC8" w:rsidRPr="006E0A77" w:rsidRDefault="00407AC8" w:rsidP="00407AC8">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5A049231" w14:textId="77777777" w:rsidR="00407AC8" w:rsidRPr="006E0A77" w:rsidRDefault="00407AC8" w:rsidP="00407AC8">
      <w:pPr>
        <w:pStyle w:val="NormalWeb"/>
        <w:spacing w:before="0" w:beforeAutospacing="0" w:after="0" w:afterAutospacing="0"/>
        <w:ind w:firstLine="708"/>
        <w:jc w:val="both"/>
        <w:rPr>
          <w:rFonts w:ascii="GHEA Grapalat" w:hAnsi="GHEA Grapalat"/>
          <w:color w:val="000000"/>
          <w:sz w:val="10"/>
          <w:szCs w:val="20"/>
          <w:lang w:val="fr-FR"/>
        </w:rPr>
      </w:pPr>
    </w:p>
    <w:p w14:paraId="7C694D9F" w14:textId="77777777" w:rsidR="00407AC8" w:rsidRPr="006E0A77" w:rsidRDefault="00407AC8" w:rsidP="00407AC8">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Pr="006E0A77">
        <w:rPr>
          <w:rFonts w:ascii="GHEA Grapalat" w:hAnsi="GHEA Grapalat"/>
          <w:b/>
          <w:sz w:val="20"/>
          <w:lang w:val="hy-AM"/>
        </w:rPr>
        <w:t xml:space="preserve"> </w:t>
      </w:r>
    </w:p>
    <w:p w14:paraId="6ED3B536" w14:textId="77777777" w:rsidR="00407AC8" w:rsidRPr="006E0A77" w:rsidRDefault="00407AC8" w:rsidP="00407AC8">
      <w:pPr>
        <w:ind w:right="548"/>
        <w:jc w:val="right"/>
        <w:rPr>
          <w:rFonts w:ascii="GHEA Grapalat" w:hAnsi="GHEA Grapalat"/>
          <w:b/>
          <w:sz w:val="20"/>
          <w:lang w:val="hy-AM"/>
        </w:rPr>
      </w:pPr>
    </w:p>
    <w:p w14:paraId="4ADBBA8C" w14:textId="77777777" w:rsidR="00407AC8" w:rsidRPr="006E0A77" w:rsidRDefault="00407AC8" w:rsidP="00407AC8">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6A907648" w14:textId="77777777" w:rsidR="00407AC8" w:rsidRPr="006E0A77" w:rsidRDefault="00407AC8" w:rsidP="00407AC8">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407AC8" w:rsidRPr="006E0A77" w14:paraId="16FCC0FD" w14:textId="77777777" w:rsidTr="007C5AED">
        <w:trPr>
          <w:trHeight w:val="1385"/>
        </w:trPr>
        <w:tc>
          <w:tcPr>
            <w:tcW w:w="539" w:type="dxa"/>
            <w:shd w:val="clear" w:color="auto" w:fill="F7CAAC"/>
          </w:tcPr>
          <w:p w14:paraId="431697CD" w14:textId="77777777" w:rsidR="00407AC8" w:rsidRPr="006E0A77" w:rsidRDefault="00407AC8" w:rsidP="007C5AED">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54CA5FAC"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72C53F45"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14192897"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436D956" w14:textId="77777777" w:rsidR="00407AC8" w:rsidRPr="006E0A77" w:rsidRDefault="00407AC8" w:rsidP="007C5AED">
            <w:pPr>
              <w:jc w:val="center"/>
              <w:rPr>
                <w:rFonts w:ascii="GHEA Grapalat" w:hAnsi="GHEA Grapalat"/>
                <w:b/>
                <w:color w:val="000000"/>
                <w:sz w:val="16"/>
                <w:szCs w:val="16"/>
                <w:lang w:val="hy-AM"/>
              </w:rPr>
            </w:pPr>
          </w:p>
          <w:p w14:paraId="673C7FB9"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407AC8" w:rsidRPr="006E0A77" w14:paraId="67C2BC55" w14:textId="77777777" w:rsidTr="007C5AED">
        <w:trPr>
          <w:trHeight w:val="638"/>
        </w:trPr>
        <w:tc>
          <w:tcPr>
            <w:tcW w:w="3515" w:type="dxa"/>
            <w:gridSpan w:val="5"/>
            <w:shd w:val="clear" w:color="auto" w:fill="F2F2F2"/>
          </w:tcPr>
          <w:p w14:paraId="79846925" w14:textId="77777777" w:rsidR="00407AC8" w:rsidRPr="006E0A77" w:rsidRDefault="00407AC8" w:rsidP="007C5AED">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407AC8" w:rsidRPr="006E0A77" w14:paraId="698DB619" w14:textId="77777777" w:rsidTr="007C5AED">
        <w:trPr>
          <w:trHeight w:val="1619"/>
        </w:trPr>
        <w:tc>
          <w:tcPr>
            <w:tcW w:w="539" w:type="dxa"/>
          </w:tcPr>
          <w:p w14:paraId="34BFE784"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4121763D"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3BC1E058"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17C8762C"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006A4689" w14:textId="77777777" w:rsidR="00407AC8" w:rsidRPr="006E0A77" w:rsidRDefault="00407AC8" w:rsidP="007C5AED">
            <w:pPr>
              <w:ind w:left="339"/>
              <w:rPr>
                <w:rFonts w:ascii="GHEA Grapalat" w:hAnsi="GHEA Grapalat"/>
                <w:sz w:val="18"/>
                <w:szCs w:val="18"/>
                <w:lang w:val="hy-AM"/>
              </w:rPr>
            </w:pPr>
          </w:p>
        </w:tc>
        <w:tc>
          <w:tcPr>
            <w:tcW w:w="3515" w:type="dxa"/>
          </w:tcPr>
          <w:p w14:paraId="0820B35D"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407AC8" w:rsidRPr="006E0A77" w14:paraId="1180E653" w14:textId="77777777" w:rsidTr="007C5AED">
        <w:trPr>
          <w:trHeight w:val="1574"/>
        </w:trPr>
        <w:tc>
          <w:tcPr>
            <w:tcW w:w="539" w:type="dxa"/>
          </w:tcPr>
          <w:p w14:paraId="7C8FD514"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2</w:t>
            </w:r>
          </w:p>
          <w:p w14:paraId="34EE4951" w14:textId="77777777" w:rsidR="00407AC8" w:rsidRPr="006E0A77" w:rsidRDefault="00407AC8" w:rsidP="007C5AED">
            <w:pPr>
              <w:jc w:val="center"/>
              <w:rPr>
                <w:rFonts w:ascii="GHEA Grapalat" w:hAnsi="GHEA Grapalat"/>
                <w:b/>
                <w:sz w:val="18"/>
                <w:szCs w:val="18"/>
                <w:lang w:val="hy-AM"/>
              </w:rPr>
            </w:pPr>
          </w:p>
        </w:tc>
        <w:tc>
          <w:tcPr>
            <w:tcW w:w="2381" w:type="dxa"/>
          </w:tcPr>
          <w:p w14:paraId="347F7561"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18C6D29F" w14:textId="77777777" w:rsidR="00407AC8" w:rsidRPr="006E0A77" w:rsidRDefault="00407AC8" w:rsidP="007C5AED">
            <w:pPr>
              <w:rPr>
                <w:rFonts w:ascii="GHEA Grapalat" w:hAnsi="GHEA Grapalat"/>
                <w:sz w:val="18"/>
                <w:szCs w:val="18"/>
                <w:lang w:val="hy-AM"/>
              </w:rPr>
            </w:pPr>
          </w:p>
        </w:tc>
        <w:tc>
          <w:tcPr>
            <w:tcW w:w="1191" w:type="dxa"/>
          </w:tcPr>
          <w:p w14:paraId="1E8AE313"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5136040D"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04650C0" w14:textId="77777777" w:rsidR="00407AC8" w:rsidRPr="006E0A77" w:rsidRDefault="00407AC8" w:rsidP="007C5AED">
            <w:pPr>
              <w:ind w:left="333"/>
              <w:rPr>
                <w:rFonts w:ascii="GHEA Grapalat" w:hAnsi="GHEA Grapalat"/>
                <w:sz w:val="18"/>
                <w:szCs w:val="18"/>
                <w:lang w:val="hy-AM"/>
              </w:rPr>
            </w:pPr>
          </w:p>
        </w:tc>
        <w:tc>
          <w:tcPr>
            <w:tcW w:w="3515" w:type="dxa"/>
          </w:tcPr>
          <w:p w14:paraId="44948A0D"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1910AA36" w14:textId="77777777" w:rsidR="00407AC8" w:rsidRPr="006E0A77" w:rsidRDefault="00407AC8" w:rsidP="00407AC8">
      <w:pPr>
        <w:ind w:right="406"/>
        <w:jc w:val="right"/>
        <w:rPr>
          <w:rFonts w:ascii="GHEA Grapalat" w:hAnsi="GHEA Grapalat" w:cs="Sylfaen"/>
          <w:b/>
          <w:sz w:val="20"/>
          <w:lang w:val="hy-AM"/>
        </w:rPr>
      </w:pPr>
    </w:p>
    <w:p w14:paraId="2F5EABF7" w14:textId="77777777" w:rsidR="00407AC8" w:rsidRPr="006E0A77" w:rsidRDefault="00407AC8" w:rsidP="00407AC8">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407AC8" w:rsidRPr="006E0A77" w14:paraId="1B7C3470" w14:textId="77777777" w:rsidTr="007C5AED">
        <w:trPr>
          <w:trHeight w:val="836"/>
        </w:trPr>
        <w:tc>
          <w:tcPr>
            <w:tcW w:w="553" w:type="dxa"/>
            <w:gridSpan w:val="2"/>
            <w:tcBorders>
              <w:top w:val="single" w:sz="4" w:space="0" w:color="auto"/>
            </w:tcBorders>
            <w:shd w:val="clear" w:color="auto" w:fill="F7CAAC"/>
          </w:tcPr>
          <w:p w14:paraId="5DF7EE1B" w14:textId="77777777" w:rsidR="00407AC8" w:rsidRPr="006E0A77" w:rsidRDefault="00407AC8" w:rsidP="007C5AED">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tcPr>
          <w:p w14:paraId="0B7677AD"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AD9D09B"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7124C351"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2A65E1AE" w14:textId="77777777" w:rsidR="00407AC8" w:rsidRPr="006E0A77" w:rsidRDefault="00407AC8" w:rsidP="007C5AED">
            <w:pPr>
              <w:jc w:val="center"/>
              <w:rPr>
                <w:rFonts w:ascii="GHEA Grapalat" w:hAnsi="GHEA Grapalat"/>
                <w:b/>
                <w:color w:val="000000"/>
                <w:sz w:val="16"/>
                <w:szCs w:val="16"/>
                <w:lang w:val="hy-AM"/>
              </w:rPr>
            </w:pPr>
          </w:p>
          <w:p w14:paraId="218F8F61"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407AC8" w:rsidRPr="006E0A77" w14:paraId="696D2DAB" w14:textId="77777777" w:rsidTr="007C5AED">
        <w:trPr>
          <w:trHeight w:val="647"/>
        </w:trPr>
        <w:tc>
          <w:tcPr>
            <w:tcW w:w="10544" w:type="dxa"/>
            <w:gridSpan w:val="8"/>
            <w:tcBorders>
              <w:top w:val="single" w:sz="4" w:space="0" w:color="auto"/>
            </w:tcBorders>
            <w:shd w:val="clear" w:color="auto" w:fill="F2F2F2"/>
          </w:tcPr>
          <w:p w14:paraId="06F46902" w14:textId="77777777" w:rsidR="00407AC8" w:rsidRPr="006E0A77" w:rsidRDefault="00407AC8" w:rsidP="007C5AED">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407AC8" w:rsidRPr="006E0A77" w14:paraId="3E4A9AFC" w14:textId="77777777" w:rsidTr="007C5AED">
        <w:trPr>
          <w:trHeight w:val="1610"/>
        </w:trPr>
        <w:tc>
          <w:tcPr>
            <w:tcW w:w="535" w:type="dxa"/>
          </w:tcPr>
          <w:p w14:paraId="1C7DDEF3"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lastRenderedPageBreak/>
              <w:t>3</w:t>
            </w:r>
          </w:p>
        </w:tc>
        <w:tc>
          <w:tcPr>
            <w:tcW w:w="2360" w:type="dxa"/>
            <w:gridSpan w:val="2"/>
          </w:tcPr>
          <w:p w14:paraId="23DEE459" w14:textId="77777777" w:rsidR="00407AC8" w:rsidRPr="006E0A77" w:rsidRDefault="00407AC8" w:rsidP="007C5AED">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38EAFC87"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29E6AAD9"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11351E94" w14:textId="77777777" w:rsidR="00407AC8" w:rsidRPr="006E0A77" w:rsidRDefault="00407AC8" w:rsidP="007C5AED">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DE2BBC7" w14:textId="77777777" w:rsidR="00407AC8" w:rsidRPr="006E0A77" w:rsidRDefault="00407AC8" w:rsidP="007C5AED">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407AC8" w:rsidRPr="006E0A77" w14:paraId="19A84E42" w14:textId="77777777" w:rsidTr="007C5AED">
        <w:trPr>
          <w:trHeight w:val="1880"/>
        </w:trPr>
        <w:tc>
          <w:tcPr>
            <w:tcW w:w="535" w:type="dxa"/>
          </w:tcPr>
          <w:p w14:paraId="4F287948"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EC1A0C9"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54232DC"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17A5F4B8"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54AA05AB"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407AC8" w:rsidRPr="006E0A77" w14:paraId="0B894112" w14:textId="77777777" w:rsidTr="007C5AED">
        <w:trPr>
          <w:trHeight w:val="1610"/>
        </w:trPr>
        <w:tc>
          <w:tcPr>
            <w:tcW w:w="535" w:type="dxa"/>
          </w:tcPr>
          <w:p w14:paraId="68CF0B59"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69F33936"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32E6AB54"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56477FC5" w14:textId="77777777" w:rsidR="00407AC8" w:rsidRPr="006E0A77" w:rsidRDefault="00407AC8" w:rsidP="007C5AED">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0FFD82A2"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407AC8" w:rsidRPr="006E0A77" w14:paraId="1D32B186" w14:textId="77777777" w:rsidTr="007C5AED">
        <w:trPr>
          <w:trHeight w:val="1961"/>
        </w:trPr>
        <w:tc>
          <w:tcPr>
            <w:tcW w:w="535" w:type="dxa"/>
          </w:tcPr>
          <w:p w14:paraId="2B91F634"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199EF83E"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 xml:space="preserve">Կապի համակարգերի ճարտարագետ նախագծողի </w:t>
            </w:r>
            <w:r w:rsidRPr="006E0A77">
              <w:rPr>
                <w:rFonts w:ascii="GHEA Grapalat" w:hAnsi="GHEA Grapalat"/>
                <w:sz w:val="18"/>
                <w:szCs w:val="18"/>
                <w:lang w:val="hy-AM"/>
              </w:rPr>
              <w:t>որակավորմամբ բարձրագույն կրթություն կամ</w:t>
            </w:r>
          </w:p>
          <w:p w14:paraId="02A623B7" w14:textId="77777777" w:rsidR="00407AC8" w:rsidRPr="006E0A77" w:rsidRDefault="00407AC8" w:rsidP="007C5AED">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3AB4D801"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6CF84DE"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222915B6" w14:textId="77777777" w:rsidR="00407AC8" w:rsidRPr="006E0A77" w:rsidRDefault="00407AC8" w:rsidP="007C5AED">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3CD12351" w14:textId="77777777" w:rsidR="00407AC8" w:rsidRPr="006E0A77" w:rsidRDefault="00407AC8" w:rsidP="00407AC8">
      <w:pPr>
        <w:ind w:right="548"/>
        <w:jc w:val="right"/>
        <w:rPr>
          <w:rFonts w:ascii="GHEA Grapalat" w:hAnsi="GHEA Grapalat"/>
          <w:b/>
          <w:sz w:val="20"/>
          <w:lang w:val="hy-AM"/>
        </w:rPr>
      </w:pPr>
    </w:p>
    <w:p w14:paraId="1E191BB5" w14:textId="77777777" w:rsidR="00407AC8" w:rsidRPr="006E0A77" w:rsidRDefault="00407AC8" w:rsidP="00407AC8">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3</w:t>
      </w:r>
    </w:p>
    <w:p w14:paraId="4448AD2B" w14:textId="77777777" w:rsidR="00407AC8" w:rsidRPr="006E0A77" w:rsidRDefault="00407AC8" w:rsidP="00407AC8">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407AC8" w:rsidRPr="006E0A77" w14:paraId="5937668F" w14:textId="77777777" w:rsidTr="007C5AED">
        <w:trPr>
          <w:trHeight w:val="908"/>
          <w:jc w:val="center"/>
        </w:trPr>
        <w:tc>
          <w:tcPr>
            <w:tcW w:w="539" w:type="dxa"/>
            <w:shd w:val="clear" w:color="auto" w:fill="F7CAAC"/>
            <w:vAlign w:val="center"/>
          </w:tcPr>
          <w:p w14:paraId="3328303A"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27CEE03D"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467D3C5B" w14:textId="77777777" w:rsidR="00407AC8" w:rsidRPr="006E0A77" w:rsidRDefault="00407AC8" w:rsidP="007C5AED">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D8151BD"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7529A1F7"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407AC8" w:rsidRPr="006E0A77" w14:paraId="504E7D3C" w14:textId="77777777" w:rsidTr="007C5AED">
        <w:trPr>
          <w:jc w:val="center"/>
        </w:trPr>
        <w:tc>
          <w:tcPr>
            <w:tcW w:w="539" w:type="dxa"/>
            <w:shd w:val="clear" w:color="auto" w:fill="auto"/>
            <w:vAlign w:val="center"/>
          </w:tcPr>
          <w:p w14:paraId="3D665018"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191B81E3"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4F529AC9"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2F08E923"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E4AE92"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7709DC1F"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407AC8" w:rsidRPr="006E0A77" w14:paraId="5545CF24" w14:textId="77777777" w:rsidTr="007C5AED">
        <w:trPr>
          <w:jc w:val="center"/>
        </w:trPr>
        <w:tc>
          <w:tcPr>
            <w:tcW w:w="539" w:type="dxa"/>
            <w:shd w:val="clear" w:color="auto" w:fill="auto"/>
            <w:vAlign w:val="center"/>
          </w:tcPr>
          <w:p w14:paraId="6E2736E5"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8</w:t>
            </w:r>
          </w:p>
        </w:tc>
        <w:tc>
          <w:tcPr>
            <w:tcW w:w="2381" w:type="dxa"/>
            <w:shd w:val="clear" w:color="auto" w:fill="auto"/>
            <w:vAlign w:val="center"/>
          </w:tcPr>
          <w:p w14:paraId="7171CFB2" w14:textId="77777777" w:rsidR="00407AC8" w:rsidRPr="006E0A77" w:rsidRDefault="00407AC8" w:rsidP="007C5AED">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3639DE12" w14:textId="77777777" w:rsidR="00407AC8" w:rsidRPr="006E0A77" w:rsidRDefault="00407AC8" w:rsidP="007C5AED">
            <w:pPr>
              <w:jc w:val="center"/>
              <w:rPr>
                <w:rFonts w:ascii="GHEA Grapalat" w:hAnsi="GHEA Grapalat"/>
                <w:sz w:val="18"/>
                <w:szCs w:val="18"/>
                <w:lang w:val="hy-AM"/>
              </w:rPr>
            </w:pPr>
          </w:p>
        </w:tc>
        <w:tc>
          <w:tcPr>
            <w:tcW w:w="1191" w:type="dxa"/>
            <w:shd w:val="clear" w:color="auto" w:fill="auto"/>
            <w:vAlign w:val="center"/>
          </w:tcPr>
          <w:p w14:paraId="65091C7F"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9972AAD"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274CEFF6"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4D9E8449" w14:textId="77777777" w:rsidR="00407AC8" w:rsidRPr="006E0A77" w:rsidRDefault="00407AC8" w:rsidP="007C5AED">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7228841F" w14:textId="77777777" w:rsidR="00407AC8" w:rsidRPr="006E0A77" w:rsidRDefault="00407AC8" w:rsidP="00407AC8">
      <w:pPr>
        <w:ind w:right="296"/>
        <w:jc w:val="both"/>
        <w:rPr>
          <w:rFonts w:ascii="GHEA Grapalat" w:hAnsi="GHEA Grapalat"/>
          <w:sz w:val="20"/>
          <w:szCs w:val="20"/>
          <w:lang w:val="hy-AM"/>
        </w:rPr>
      </w:pPr>
    </w:p>
    <w:p w14:paraId="1761969F" w14:textId="77777777" w:rsidR="00407AC8" w:rsidRPr="006E0A77" w:rsidRDefault="00407AC8" w:rsidP="00407AC8">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Աղյուսակ N 2-ով ներկայացված</w:t>
      </w:r>
      <w:r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w:t>
      </w:r>
      <w:r w:rsidRPr="006E0A77">
        <w:rPr>
          <w:rFonts w:ascii="GHEA Grapalat" w:hAnsi="GHEA Grapalat"/>
          <w:color w:val="000000"/>
          <w:sz w:val="20"/>
          <w:szCs w:val="20"/>
          <w:shd w:val="clear" w:color="auto" w:fill="FFFFFF"/>
          <w:lang w:val="hy-AM"/>
        </w:rPr>
        <w:lastRenderedPageBreak/>
        <w:t xml:space="preserve">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6E0A77">
        <w:rPr>
          <w:rFonts w:ascii="GHEA Grapalat" w:hAnsi="GHEA Grapalat"/>
          <w:b/>
          <w:color w:val="000000"/>
          <w:sz w:val="20"/>
          <w:szCs w:val="20"/>
          <w:shd w:val="clear" w:color="auto" w:fill="FFFFFF"/>
          <w:lang w:val="hy-AM"/>
        </w:rPr>
        <w:t>հակառակ դեպքում հայտը ենթակա է մերժման:</w:t>
      </w:r>
    </w:p>
    <w:p w14:paraId="15DC00E5" w14:textId="77777777" w:rsidR="00407AC8" w:rsidRPr="006E0A77" w:rsidRDefault="00407AC8" w:rsidP="00407AC8">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341B0E55" w14:textId="77777777" w:rsidR="00407AC8" w:rsidRPr="006E0A77" w:rsidRDefault="00407AC8" w:rsidP="00407AC8">
      <w:pPr>
        <w:jc w:val="both"/>
        <w:rPr>
          <w:rFonts w:ascii="GHEA Grapalat" w:hAnsi="GHEA Grapalat"/>
          <w:b/>
          <w:lang w:val="hy-AM"/>
        </w:rPr>
      </w:pPr>
      <w:r w:rsidRPr="006E0A77">
        <w:rPr>
          <w:rFonts w:ascii="GHEA Grapalat" w:hAnsi="GHEA Grapalat"/>
          <w:b/>
          <w:lang w:val="hy-AM"/>
        </w:rPr>
        <w:t xml:space="preserve">        </w:t>
      </w:r>
    </w:p>
    <w:p w14:paraId="0D01B51D" w14:textId="77777777" w:rsidR="00407AC8" w:rsidRPr="006E0A77" w:rsidRDefault="00407AC8" w:rsidP="00407AC8">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158DD209" w14:textId="77777777" w:rsidR="00407AC8" w:rsidRPr="006E0A77" w:rsidRDefault="00407AC8" w:rsidP="00407AC8">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7CBF5518" w14:textId="77777777" w:rsidR="00407AC8" w:rsidRPr="006E0A77" w:rsidRDefault="00407AC8" w:rsidP="00407AC8">
      <w:pPr>
        <w:pStyle w:val="norm"/>
        <w:spacing w:line="240" w:lineRule="auto"/>
        <w:ind w:firstLine="540"/>
        <w:rPr>
          <w:rFonts w:ascii="GHEA Grapalat" w:hAnsi="GHEA Grapalat" w:cs="Arial Armenian"/>
          <w:color w:val="FF0000"/>
          <w:sz w:val="20"/>
          <w:lang w:val="hy-AM"/>
        </w:rPr>
      </w:pPr>
    </w:p>
    <w:p w14:paraId="533071E7" w14:textId="77777777" w:rsidR="00407AC8" w:rsidRPr="006E0A77" w:rsidRDefault="00407AC8" w:rsidP="00407AC8">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407AC8" w:rsidRPr="006E0A77" w14:paraId="1A3BC7F7" w14:textId="77777777" w:rsidTr="007C5AED">
        <w:trPr>
          <w:trHeight w:val="472"/>
          <w:jc w:val="center"/>
        </w:trPr>
        <w:tc>
          <w:tcPr>
            <w:tcW w:w="608" w:type="dxa"/>
            <w:vAlign w:val="center"/>
          </w:tcPr>
          <w:p w14:paraId="048E923F"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6C8D40DE"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01FE7785"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407AC8" w:rsidRPr="006E0A77" w14:paraId="12D06F7F" w14:textId="77777777" w:rsidTr="007C5AED">
        <w:trPr>
          <w:trHeight w:val="699"/>
          <w:jc w:val="center"/>
        </w:trPr>
        <w:tc>
          <w:tcPr>
            <w:tcW w:w="608" w:type="dxa"/>
          </w:tcPr>
          <w:p w14:paraId="02730D60" w14:textId="77777777" w:rsidR="00407AC8" w:rsidRPr="006E0A77" w:rsidRDefault="00407AC8" w:rsidP="007C5AED">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12D4E0AA" w14:textId="77777777" w:rsidR="00407AC8" w:rsidRPr="006E0A77" w:rsidRDefault="00407AC8" w:rsidP="007C5AED">
            <w:pPr>
              <w:ind w:right="162"/>
              <w:rPr>
                <w:rFonts w:ascii="GHEA Grapalat" w:hAnsi="GHEA Grapalat"/>
                <w:sz w:val="20"/>
                <w:szCs w:val="20"/>
              </w:rPr>
            </w:pPr>
            <w:r w:rsidRPr="006E0A77">
              <w:rPr>
                <w:rFonts w:ascii="GHEA Grapalat" w:hAnsi="GHEA Grapalat"/>
                <w:sz w:val="20"/>
                <w:szCs w:val="20"/>
              </w:rPr>
              <w:t>Արտոնագրված ճարտարապետ</w:t>
            </w:r>
          </w:p>
          <w:p w14:paraId="0BBB8380" w14:textId="77777777" w:rsidR="00407AC8" w:rsidRPr="006E0A77" w:rsidRDefault="00407AC8" w:rsidP="007C5AED">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33B07049"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407AC8" w:rsidRPr="006E0A77" w14:paraId="36293B4E" w14:textId="77777777" w:rsidTr="007C5AED">
        <w:trPr>
          <w:trHeight w:val="717"/>
          <w:jc w:val="center"/>
        </w:trPr>
        <w:tc>
          <w:tcPr>
            <w:tcW w:w="608" w:type="dxa"/>
          </w:tcPr>
          <w:p w14:paraId="61521FD8"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269C90F7" w14:textId="77777777" w:rsidR="00407AC8" w:rsidRPr="006E0A77" w:rsidRDefault="00407AC8" w:rsidP="007C5AED">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5F7211FF"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lang w:val="hy-AM"/>
              </w:rPr>
              <w:t>6-9</w:t>
            </w:r>
          </w:p>
        </w:tc>
      </w:tr>
      <w:tr w:rsidR="00407AC8" w:rsidRPr="006E0A77" w14:paraId="0BC32F9A" w14:textId="77777777" w:rsidTr="007C5AED">
        <w:trPr>
          <w:trHeight w:val="960"/>
          <w:jc w:val="center"/>
        </w:trPr>
        <w:tc>
          <w:tcPr>
            <w:tcW w:w="608" w:type="dxa"/>
          </w:tcPr>
          <w:p w14:paraId="66D4E6BE"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10A4E4D6" w14:textId="77777777" w:rsidR="00407AC8" w:rsidRPr="006E0A77" w:rsidRDefault="00407AC8" w:rsidP="007C5AED">
            <w:pPr>
              <w:ind w:left="91" w:right="162"/>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20EBA91B"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4-6</w:t>
            </w:r>
          </w:p>
        </w:tc>
      </w:tr>
      <w:tr w:rsidR="00407AC8" w:rsidRPr="006E0A77" w14:paraId="2CBD5604" w14:textId="77777777" w:rsidTr="007C5AED">
        <w:trPr>
          <w:trHeight w:val="508"/>
          <w:jc w:val="center"/>
        </w:trPr>
        <w:tc>
          <w:tcPr>
            <w:tcW w:w="608" w:type="dxa"/>
          </w:tcPr>
          <w:p w14:paraId="5A05E2A9"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ED564AF" w14:textId="77777777" w:rsidR="00407AC8" w:rsidRPr="006E0A77" w:rsidRDefault="00407AC8" w:rsidP="007C5AED">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4B8447A5"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4-6</w:t>
            </w:r>
          </w:p>
        </w:tc>
      </w:tr>
      <w:tr w:rsidR="00407AC8" w:rsidRPr="006E0A77" w14:paraId="4D8EB9E2" w14:textId="77777777" w:rsidTr="007C5AED">
        <w:trPr>
          <w:trHeight w:val="508"/>
          <w:jc w:val="center"/>
        </w:trPr>
        <w:tc>
          <w:tcPr>
            <w:tcW w:w="608" w:type="dxa"/>
          </w:tcPr>
          <w:p w14:paraId="76999F75"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7E873AB2" w14:textId="77777777" w:rsidR="00407AC8" w:rsidRPr="006E0A77" w:rsidRDefault="00407AC8" w:rsidP="007C5AED">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24E3ADC9"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4-6</w:t>
            </w:r>
          </w:p>
        </w:tc>
      </w:tr>
      <w:tr w:rsidR="00407AC8" w:rsidRPr="006E0A77" w14:paraId="68D2D119" w14:textId="77777777" w:rsidTr="007C5AED">
        <w:trPr>
          <w:trHeight w:val="508"/>
          <w:jc w:val="center"/>
        </w:trPr>
        <w:tc>
          <w:tcPr>
            <w:tcW w:w="608" w:type="dxa"/>
          </w:tcPr>
          <w:p w14:paraId="777DDFFA"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3066199" w14:textId="77777777" w:rsidR="00407AC8" w:rsidRPr="006E0A77" w:rsidRDefault="00407AC8" w:rsidP="007C5AED">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6DAF417" w14:textId="77777777" w:rsidR="00407AC8" w:rsidRPr="006E0A77" w:rsidRDefault="00407AC8" w:rsidP="007C5AED">
            <w:pPr>
              <w:jc w:val="center"/>
              <w:rPr>
                <w:rFonts w:ascii="GHEA Grapalat" w:hAnsi="GHEA Grapalat"/>
                <w:b/>
                <w:sz w:val="20"/>
                <w:szCs w:val="20"/>
                <w:lang w:val="hy-AM"/>
              </w:rPr>
            </w:pPr>
            <w:r w:rsidRPr="006E0A77">
              <w:rPr>
                <w:rFonts w:ascii="GHEA Grapalat" w:hAnsi="GHEA Grapalat"/>
                <w:b/>
                <w:sz w:val="20"/>
                <w:szCs w:val="20"/>
                <w:lang w:val="hy-AM"/>
              </w:rPr>
              <w:t>1-3</w:t>
            </w:r>
          </w:p>
        </w:tc>
      </w:tr>
      <w:tr w:rsidR="00407AC8" w:rsidRPr="006E0A77" w14:paraId="23B72321" w14:textId="77777777" w:rsidTr="007C5AED">
        <w:trPr>
          <w:trHeight w:val="400"/>
          <w:jc w:val="center"/>
        </w:trPr>
        <w:tc>
          <w:tcPr>
            <w:tcW w:w="608" w:type="dxa"/>
          </w:tcPr>
          <w:p w14:paraId="7AAC9581"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49F06582" w14:textId="77777777" w:rsidR="00407AC8" w:rsidRPr="006E0A77" w:rsidRDefault="00407AC8" w:rsidP="007C5AED">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2672F895"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բավարար/անբավարար</w:t>
            </w:r>
          </w:p>
        </w:tc>
      </w:tr>
      <w:tr w:rsidR="00407AC8" w:rsidRPr="006E0A77" w14:paraId="76F403A8" w14:textId="77777777" w:rsidTr="007C5AED">
        <w:trPr>
          <w:trHeight w:val="490"/>
          <w:jc w:val="center"/>
        </w:trPr>
        <w:tc>
          <w:tcPr>
            <w:tcW w:w="608" w:type="dxa"/>
          </w:tcPr>
          <w:p w14:paraId="43CB68E7" w14:textId="77777777" w:rsidR="00407AC8" w:rsidRPr="006E0A77" w:rsidRDefault="00407AC8" w:rsidP="007C5AED">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6D843D6F" w14:textId="77777777" w:rsidR="00407AC8" w:rsidRPr="006E0A77" w:rsidRDefault="00407AC8" w:rsidP="007C5AED">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535AB29"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բավարար/անբավարար</w:t>
            </w:r>
          </w:p>
        </w:tc>
      </w:tr>
      <w:tr w:rsidR="00407AC8" w:rsidRPr="006E0A77" w14:paraId="04FF488F" w14:textId="77777777" w:rsidTr="007C5AED">
        <w:trPr>
          <w:trHeight w:val="490"/>
          <w:jc w:val="center"/>
        </w:trPr>
        <w:tc>
          <w:tcPr>
            <w:tcW w:w="608" w:type="dxa"/>
          </w:tcPr>
          <w:p w14:paraId="0A3D33FA" w14:textId="77777777" w:rsidR="00407AC8" w:rsidRPr="006E0A77" w:rsidRDefault="00407AC8" w:rsidP="007C5AED">
            <w:pPr>
              <w:jc w:val="center"/>
              <w:rPr>
                <w:rFonts w:ascii="GHEA Grapalat" w:hAnsi="GHEA Grapalat"/>
                <w:sz w:val="20"/>
                <w:szCs w:val="20"/>
              </w:rPr>
            </w:pPr>
          </w:p>
        </w:tc>
        <w:tc>
          <w:tcPr>
            <w:tcW w:w="6227" w:type="dxa"/>
          </w:tcPr>
          <w:p w14:paraId="68FFBFAE" w14:textId="77777777" w:rsidR="00407AC8" w:rsidRPr="006E0A77" w:rsidRDefault="00407AC8" w:rsidP="007C5AE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36696974" w14:textId="77777777" w:rsidR="00407AC8" w:rsidRPr="006E0A77" w:rsidRDefault="00407AC8" w:rsidP="007C5AED">
            <w:pPr>
              <w:jc w:val="center"/>
              <w:rPr>
                <w:rFonts w:ascii="GHEA Grapalat" w:hAnsi="GHEA Grapalat"/>
                <w:b/>
                <w:sz w:val="20"/>
                <w:szCs w:val="20"/>
              </w:rPr>
            </w:pPr>
            <w:r w:rsidRPr="006E0A77">
              <w:rPr>
                <w:rFonts w:ascii="GHEA Grapalat" w:hAnsi="GHEA Grapalat"/>
                <w:b/>
                <w:sz w:val="20"/>
                <w:szCs w:val="20"/>
              </w:rPr>
              <w:t>25-40</w:t>
            </w:r>
          </w:p>
        </w:tc>
      </w:tr>
    </w:tbl>
    <w:p w14:paraId="508F3904" w14:textId="77777777" w:rsidR="00407AC8" w:rsidRPr="006E0A77" w:rsidRDefault="00407AC8" w:rsidP="00407AC8">
      <w:pPr>
        <w:pStyle w:val="NormalWeb"/>
        <w:spacing w:before="0" w:beforeAutospacing="0" w:after="0" w:afterAutospacing="0"/>
        <w:ind w:firstLine="708"/>
        <w:jc w:val="both"/>
        <w:rPr>
          <w:rFonts w:ascii="GHEA Grapalat" w:hAnsi="GHEA Grapalat"/>
          <w:color w:val="000000"/>
          <w:sz w:val="20"/>
          <w:szCs w:val="20"/>
        </w:rPr>
      </w:pPr>
    </w:p>
    <w:p w14:paraId="218B2898" w14:textId="77777777" w:rsidR="00407AC8" w:rsidRPr="006E0A77" w:rsidRDefault="00407AC8" w:rsidP="00407AC8">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N 1.2-ով սահմանված ձևաչափով: </w:t>
      </w:r>
    </w:p>
    <w:p w14:paraId="72A11666" w14:textId="77777777" w:rsidR="00407AC8" w:rsidRPr="006E0A77" w:rsidRDefault="00407AC8" w:rsidP="00407AC8">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28E53653" w14:textId="77777777" w:rsidR="00407AC8" w:rsidRPr="006E0A77" w:rsidRDefault="00407AC8" w:rsidP="00407AC8">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7C61DDF3" w14:textId="77777777" w:rsidR="00407AC8" w:rsidRPr="006E0A77" w:rsidRDefault="00407AC8" w:rsidP="00407AC8">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518C9E46" w14:textId="77777777" w:rsidR="00407AC8" w:rsidRPr="006E0A77" w:rsidRDefault="00407AC8" w:rsidP="00407AC8">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6E0A77">
        <w:rPr>
          <w:rFonts w:ascii="GHEA Grapalat" w:hAnsi="GHEA Grapalat"/>
          <w:color w:val="000000"/>
          <w:sz w:val="20"/>
          <w:szCs w:val="20"/>
          <w:lang w:val="en-US"/>
        </w:rPr>
        <w:t xml:space="preserve"> 9, </w:t>
      </w:r>
      <w:r w:rsidRPr="006E0A77">
        <w:rPr>
          <w:rFonts w:ascii="GHEA Grapalat" w:hAnsi="GHEA Grapalat"/>
          <w:color w:val="000000"/>
          <w:sz w:val="20"/>
          <w:szCs w:val="20"/>
        </w:rPr>
        <w:t>6</w:t>
      </w:r>
      <w:r w:rsidRPr="006E0A77">
        <w:rPr>
          <w:rFonts w:ascii="GHEA Grapalat" w:hAnsi="GHEA Grapalat"/>
          <w:color w:val="000000"/>
          <w:sz w:val="20"/>
          <w:szCs w:val="20"/>
          <w:lang w:val="en-US"/>
        </w:rPr>
        <w:t xml:space="preserve"> </w:t>
      </w:r>
      <w:r w:rsidRPr="006E0A77">
        <w:rPr>
          <w:rFonts w:ascii="GHEA Grapalat" w:hAnsi="GHEA Grapalat"/>
          <w:color w:val="000000"/>
          <w:sz w:val="20"/>
          <w:szCs w:val="20"/>
        </w:rPr>
        <w:t>և 3 միավորներից՝ համապատասխանաբար:</w:t>
      </w:r>
    </w:p>
    <w:p w14:paraId="1AA0CBF5" w14:textId="77777777" w:rsidR="00407AC8" w:rsidRPr="006E0A77" w:rsidRDefault="00407AC8" w:rsidP="00407AC8">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7 և 8-րդ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25BD3864" w14:textId="77777777" w:rsidR="00407AC8" w:rsidRPr="006E0A77" w:rsidRDefault="00407AC8" w:rsidP="00407AC8">
      <w:pPr>
        <w:numPr>
          <w:ilvl w:val="0"/>
          <w:numId w:val="14"/>
        </w:numPr>
        <w:spacing w:after="200"/>
        <w:jc w:val="both"/>
        <w:rPr>
          <w:rFonts w:ascii="GHEA Grapalat" w:hAnsi="GHEA Grapalat"/>
          <w:b/>
          <w:color w:val="FF0000"/>
          <w:sz w:val="20"/>
          <w:szCs w:val="20"/>
        </w:rPr>
      </w:pPr>
      <w:r w:rsidRPr="006E0A7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7292B9E" w14:textId="77777777" w:rsidR="00407AC8" w:rsidRPr="006E0A77" w:rsidRDefault="00407AC8" w:rsidP="00407AC8">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lastRenderedPageBreak/>
        <w:t>Այն դեպքում, երբ 4</w:t>
      </w:r>
      <w:r w:rsidRPr="006E0A77">
        <w:rPr>
          <w:rFonts w:ascii="GHEA Grapalat" w:hAnsi="GHEA Grapalat"/>
          <w:color w:val="FF0000"/>
          <w:sz w:val="20"/>
          <w:szCs w:val="20"/>
        </w:rPr>
        <w:t xml:space="preserve">*** </w:t>
      </w:r>
      <w:r w:rsidRPr="006E0A77">
        <w:rPr>
          <w:rFonts w:ascii="GHEA Grapalat" w:hAnsi="GHEA Grapalat"/>
          <w:sz w:val="20"/>
          <w:szCs w:val="20"/>
        </w:rPr>
        <w:t>և 6</w:t>
      </w:r>
      <w:r w:rsidRPr="006E0A77">
        <w:rPr>
          <w:rFonts w:ascii="GHEA Grapalat" w:hAnsi="GHEA Grapalat"/>
          <w:color w:val="FF0000"/>
          <w:sz w:val="20"/>
          <w:szCs w:val="20"/>
        </w:rPr>
        <w:t>***</w:t>
      </w:r>
      <w:r w:rsidRPr="006E0A77">
        <w:rPr>
          <w:rFonts w:ascii="GHEA Grapalat" w:hAnsi="GHEA Grapalat"/>
          <w:sz w:val="20"/>
          <w:szCs w:val="20"/>
        </w:rPr>
        <w:t xml:space="preserve"> կետերում ներգրավված մասնագետները նույն անձինք են, ապա գնահատվում են երկու անգամ:</w:t>
      </w:r>
    </w:p>
    <w:p w14:paraId="317B3DB1" w14:textId="77777777" w:rsidR="00407AC8" w:rsidRPr="006E0A77" w:rsidRDefault="00407AC8" w:rsidP="00407AC8">
      <w:pPr>
        <w:spacing w:after="120"/>
        <w:jc w:val="both"/>
        <w:rPr>
          <w:rFonts w:ascii="GHEA Grapalat" w:hAnsi="GHEA Grapalat"/>
          <w:sz w:val="20"/>
          <w:szCs w:val="20"/>
        </w:rPr>
      </w:pPr>
    </w:p>
    <w:p w14:paraId="5FFA7B5A" w14:textId="77777777" w:rsidR="00407AC8" w:rsidRPr="006E0A77" w:rsidRDefault="00407AC8" w:rsidP="00407AC8">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275B138C"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6C09B241"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Pr="006E0A77">
        <w:rPr>
          <w:rFonts w:ascii="GHEA Grapalat" w:hAnsi="GHEA Grapalat"/>
          <w:sz w:val="20"/>
          <w:szCs w:val="20"/>
          <w:lang w:val="en-US"/>
        </w:rPr>
        <w:t>ը</w:t>
      </w:r>
      <w:r>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4B0863FE"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CV- համաձայն կից ներկայացված ձևաչափի:</w:t>
      </w:r>
    </w:p>
    <w:p w14:paraId="1BF0F532" w14:textId="77777777" w:rsidR="00407AC8" w:rsidRPr="006E0A77" w:rsidRDefault="00407AC8" w:rsidP="00407AC8">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05FB448D"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13819058" w14:textId="77777777" w:rsidR="00407AC8" w:rsidRPr="006E0A77" w:rsidRDefault="00407AC8" w:rsidP="00407AC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6C8B3F81" w14:textId="77777777" w:rsidR="00407AC8" w:rsidRPr="006E0A77" w:rsidRDefault="00407AC8" w:rsidP="00407AC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35103944" w14:textId="77777777" w:rsidR="00407AC8" w:rsidRPr="006E0A77" w:rsidRDefault="00407AC8" w:rsidP="00407AC8">
      <w:pPr>
        <w:pStyle w:val="ListParagraph"/>
        <w:jc w:val="both"/>
        <w:rPr>
          <w:rFonts w:ascii="GHEA Grapalat" w:hAnsi="GHEA Grapalat"/>
          <w:b/>
          <w:sz w:val="10"/>
          <w:szCs w:val="20"/>
        </w:rPr>
      </w:pPr>
    </w:p>
    <w:p w14:paraId="4A71B3DA" w14:textId="77777777" w:rsidR="00407AC8" w:rsidRPr="006E0A77" w:rsidRDefault="00407AC8" w:rsidP="00407AC8">
      <w:pPr>
        <w:pStyle w:val="ListParagraph"/>
        <w:jc w:val="both"/>
        <w:rPr>
          <w:rFonts w:ascii="GHEA Grapalat" w:hAnsi="GHEA Grapalat"/>
          <w:b/>
          <w:sz w:val="10"/>
          <w:szCs w:val="20"/>
        </w:rPr>
      </w:pPr>
    </w:p>
    <w:p w14:paraId="070D9D59" w14:textId="77777777" w:rsidR="00407AC8" w:rsidRPr="006E0A77" w:rsidRDefault="00407AC8" w:rsidP="00407AC8">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305A0912" w14:textId="77777777" w:rsidR="00407AC8" w:rsidRPr="006E0A77" w:rsidRDefault="00407AC8" w:rsidP="00407AC8">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091AB1B0" w14:textId="77777777" w:rsidR="00407AC8" w:rsidRPr="006E0A77" w:rsidRDefault="00407AC8" w:rsidP="00407AC8">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07AC8" w:rsidRPr="006E0A77" w14:paraId="4CE87A61" w14:textId="77777777" w:rsidTr="007C5AED">
        <w:trPr>
          <w:trHeight w:val="1806"/>
        </w:trPr>
        <w:tc>
          <w:tcPr>
            <w:tcW w:w="5688" w:type="dxa"/>
            <w:shd w:val="clear" w:color="auto" w:fill="auto"/>
            <w:vAlign w:val="center"/>
          </w:tcPr>
          <w:p w14:paraId="601F5E9D" w14:textId="77777777" w:rsidR="00407AC8" w:rsidRPr="006E0A77" w:rsidRDefault="00407AC8" w:rsidP="007C5AED">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2E7D9749" w14:textId="77777777" w:rsidR="00407AC8" w:rsidRPr="006E0A77" w:rsidRDefault="00407AC8" w:rsidP="007C5AED">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32194BA" w14:textId="77777777" w:rsidR="00407AC8" w:rsidRPr="006E0A77" w:rsidRDefault="00407AC8" w:rsidP="007C5AED">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5A5368CE" w14:textId="77777777" w:rsidR="00407AC8" w:rsidRPr="006E0A77" w:rsidRDefault="00407AC8" w:rsidP="007C5AED">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ABC963" w14:textId="77777777" w:rsidR="00407AC8" w:rsidRDefault="00407AC8" w:rsidP="00407AC8">
      <w:pPr>
        <w:jc w:val="center"/>
        <w:rPr>
          <w:rFonts w:ascii="GHEA Grapalat" w:hAnsi="GHEA Grapalat"/>
          <w:b/>
          <w:sz w:val="20"/>
          <w:szCs w:val="20"/>
          <w:u w:val="single"/>
        </w:rPr>
      </w:pPr>
    </w:p>
    <w:p w14:paraId="12598EE5" w14:textId="77777777" w:rsidR="00407AC8" w:rsidRPr="006E0A77" w:rsidRDefault="00407AC8" w:rsidP="00407AC8">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10CB95F3" w14:textId="77777777" w:rsidR="00407AC8" w:rsidRPr="006E0A77" w:rsidRDefault="00407AC8" w:rsidP="00407AC8">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407AC8" w:rsidRPr="006E0A77" w14:paraId="06FAD384" w14:textId="77777777" w:rsidTr="007C5AED">
        <w:tc>
          <w:tcPr>
            <w:tcW w:w="588" w:type="dxa"/>
            <w:shd w:val="clear" w:color="auto" w:fill="DEEAF6"/>
            <w:vAlign w:val="center"/>
          </w:tcPr>
          <w:p w14:paraId="6D444BF0"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70222D05" w14:textId="77777777" w:rsidR="00407AC8" w:rsidRPr="006E0A77" w:rsidRDefault="00407AC8" w:rsidP="007C5AED">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6A261C50" w14:textId="77777777" w:rsidR="00407AC8" w:rsidRPr="006E0A77" w:rsidRDefault="00407AC8" w:rsidP="007C5AED">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531920DF" w14:textId="77777777" w:rsidR="00407AC8" w:rsidRPr="006E0A77" w:rsidRDefault="00407AC8" w:rsidP="007C5AED">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060EF5DD" w14:textId="77777777" w:rsidR="00407AC8" w:rsidRPr="006E0A77" w:rsidRDefault="00407AC8" w:rsidP="007C5AED">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407AC8" w:rsidRPr="006E0A77" w14:paraId="696FD36F" w14:textId="77777777" w:rsidTr="007C5AED">
        <w:trPr>
          <w:trHeight w:val="438"/>
        </w:trPr>
        <w:tc>
          <w:tcPr>
            <w:tcW w:w="588" w:type="dxa"/>
            <w:shd w:val="clear" w:color="auto" w:fill="FDF8D7"/>
            <w:vAlign w:val="center"/>
          </w:tcPr>
          <w:p w14:paraId="5F911338"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5B9B21E2" w14:textId="77777777" w:rsidR="00407AC8" w:rsidRPr="006E0A77" w:rsidRDefault="00407AC8" w:rsidP="007C5AED">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407AC8" w:rsidRPr="006E0A77" w14:paraId="3462FF14" w14:textId="77777777" w:rsidTr="007C5AED">
        <w:trPr>
          <w:trHeight w:val="429"/>
        </w:trPr>
        <w:tc>
          <w:tcPr>
            <w:tcW w:w="588" w:type="dxa"/>
            <w:shd w:val="clear" w:color="auto" w:fill="auto"/>
            <w:vAlign w:val="center"/>
          </w:tcPr>
          <w:p w14:paraId="020F3E97"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1DE0E499"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57AE8ED6"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5EAA7CA2"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D7C4B56"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24789C59" w14:textId="77777777" w:rsidTr="007C5AED">
        <w:trPr>
          <w:trHeight w:val="627"/>
        </w:trPr>
        <w:tc>
          <w:tcPr>
            <w:tcW w:w="588" w:type="dxa"/>
            <w:shd w:val="clear" w:color="auto" w:fill="auto"/>
            <w:vAlign w:val="center"/>
          </w:tcPr>
          <w:p w14:paraId="54E07E20"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435385FD"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7648181E"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6D2359A"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095F34C8"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3ABFAD51" w14:textId="77777777" w:rsidTr="007C5AED">
        <w:trPr>
          <w:trHeight w:val="447"/>
        </w:trPr>
        <w:tc>
          <w:tcPr>
            <w:tcW w:w="588" w:type="dxa"/>
            <w:shd w:val="clear" w:color="auto" w:fill="FDF8D7"/>
            <w:vAlign w:val="center"/>
          </w:tcPr>
          <w:p w14:paraId="4212C4F2"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51A3DBF" w14:textId="77777777" w:rsidR="00407AC8" w:rsidRPr="006E0A77" w:rsidRDefault="00407AC8" w:rsidP="007C5AED">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407AC8" w:rsidRPr="006E0A77" w14:paraId="447A16C5" w14:textId="77777777" w:rsidTr="007C5AED">
        <w:trPr>
          <w:trHeight w:val="438"/>
        </w:trPr>
        <w:tc>
          <w:tcPr>
            <w:tcW w:w="588" w:type="dxa"/>
            <w:shd w:val="clear" w:color="auto" w:fill="auto"/>
            <w:vAlign w:val="center"/>
          </w:tcPr>
          <w:p w14:paraId="6668C99A" w14:textId="77777777" w:rsidR="00407AC8" w:rsidRPr="006E0A77" w:rsidRDefault="00407AC8" w:rsidP="00057D80">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5D0AF63B"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089514BF"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5A4998A9"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54726ADA" w14:textId="77777777" w:rsidR="00407AC8" w:rsidRPr="006E0A77" w:rsidRDefault="00407AC8" w:rsidP="007C5AED">
            <w:pPr>
              <w:pStyle w:val="NormalWeb"/>
              <w:spacing w:before="0" w:beforeAutospacing="0" w:after="0" w:afterAutospacing="0"/>
              <w:rPr>
                <w:rFonts w:ascii="GHEA Grapalat" w:hAnsi="GHEA Grapalat"/>
                <w:sz w:val="18"/>
                <w:szCs w:val="18"/>
              </w:rPr>
            </w:pPr>
          </w:p>
        </w:tc>
      </w:tr>
      <w:tr w:rsidR="00407AC8" w:rsidRPr="006E0A77" w14:paraId="4C2A886E" w14:textId="77777777" w:rsidTr="007C5AED">
        <w:trPr>
          <w:trHeight w:val="438"/>
        </w:trPr>
        <w:tc>
          <w:tcPr>
            <w:tcW w:w="588" w:type="dxa"/>
            <w:shd w:val="clear" w:color="auto" w:fill="auto"/>
            <w:vAlign w:val="center"/>
          </w:tcPr>
          <w:p w14:paraId="1AC85AC9" w14:textId="77777777" w:rsidR="00407AC8" w:rsidRPr="006E0A77" w:rsidRDefault="00407AC8" w:rsidP="00057D80">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134F94FC"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6F13315B"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E595789"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47FF6C3"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20E3C418" w14:textId="77777777" w:rsidTr="007C5AED">
        <w:trPr>
          <w:trHeight w:val="438"/>
        </w:trPr>
        <w:tc>
          <w:tcPr>
            <w:tcW w:w="588" w:type="dxa"/>
            <w:shd w:val="clear" w:color="auto" w:fill="auto"/>
            <w:vAlign w:val="center"/>
          </w:tcPr>
          <w:p w14:paraId="16C0CBE4" w14:textId="77777777" w:rsidR="00407AC8" w:rsidRPr="006E0A77" w:rsidRDefault="00407AC8" w:rsidP="00057D80">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7D5A9AD4"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17F2AF47"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543AFECC"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764DC74D"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407AC8" w:rsidRPr="006E0A77" w14:paraId="45938955" w14:textId="77777777" w:rsidTr="007C5AED">
        <w:trPr>
          <w:trHeight w:val="609"/>
        </w:trPr>
        <w:tc>
          <w:tcPr>
            <w:tcW w:w="588" w:type="dxa"/>
            <w:shd w:val="clear" w:color="auto" w:fill="auto"/>
            <w:vAlign w:val="center"/>
          </w:tcPr>
          <w:p w14:paraId="5CE68E94" w14:textId="77777777" w:rsidR="00407AC8" w:rsidRPr="006E0A77" w:rsidRDefault="00407AC8" w:rsidP="00057D80">
            <w:pPr>
              <w:jc w:val="cente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13F8B702" w14:textId="77777777" w:rsidR="00407AC8" w:rsidRPr="006E0A77" w:rsidRDefault="00407AC8" w:rsidP="007C5AED">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47918924"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3546F382" w14:textId="77777777" w:rsidR="00407AC8" w:rsidRPr="006E0A77" w:rsidRDefault="00407AC8" w:rsidP="007C5AED">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7DF89C5D" w14:textId="77777777" w:rsidR="00407AC8" w:rsidRPr="006E0A77" w:rsidRDefault="00407AC8" w:rsidP="007C5AED">
            <w:pPr>
              <w:pStyle w:val="NormalWeb"/>
              <w:spacing w:before="0" w:beforeAutospacing="0" w:after="0" w:afterAutospacing="0"/>
              <w:rPr>
                <w:rFonts w:ascii="GHEA Grapalat" w:hAnsi="GHEA Grapalat"/>
                <w:sz w:val="18"/>
                <w:szCs w:val="18"/>
              </w:rPr>
            </w:pPr>
          </w:p>
        </w:tc>
      </w:tr>
      <w:tr w:rsidR="00407AC8" w:rsidRPr="006E0A77" w14:paraId="18C6C0D6" w14:textId="77777777" w:rsidTr="007C5AED">
        <w:trPr>
          <w:trHeight w:val="447"/>
        </w:trPr>
        <w:tc>
          <w:tcPr>
            <w:tcW w:w="588" w:type="dxa"/>
            <w:shd w:val="clear" w:color="auto" w:fill="FDF8D7"/>
            <w:vAlign w:val="center"/>
          </w:tcPr>
          <w:p w14:paraId="48084AEF"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3</w:t>
            </w:r>
          </w:p>
        </w:tc>
        <w:tc>
          <w:tcPr>
            <w:tcW w:w="9816" w:type="dxa"/>
            <w:gridSpan w:val="4"/>
            <w:shd w:val="clear" w:color="auto" w:fill="FDF8D7"/>
            <w:vAlign w:val="center"/>
          </w:tcPr>
          <w:p w14:paraId="012F907D" w14:textId="77777777" w:rsidR="00407AC8" w:rsidRPr="006E0A77" w:rsidRDefault="00407AC8" w:rsidP="007C5AED">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407AC8" w:rsidRPr="006E0A77" w14:paraId="1BD13382" w14:textId="77777777" w:rsidTr="007C5AED">
        <w:trPr>
          <w:trHeight w:val="438"/>
        </w:trPr>
        <w:tc>
          <w:tcPr>
            <w:tcW w:w="588" w:type="dxa"/>
            <w:shd w:val="clear" w:color="auto" w:fill="auto"/>
            <w:vAlign w:val="center"/>
          </w:tcPr>
          <w:p w14:paraId="1BE098C7"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251D0C4" w14:textId="77777777" w:rsidR="00407AC8" w:rsidRPr="006E0A77" w:rsidRDefault="00407AC8" w:rsidP="007C5AED">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67C2AF74"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D1D8D5" w14:textId="77777777" w:rsidR="00407AC8" w:rsidRPr="006E0A77" w:rsidRDefault="00407AC8" w:rsidP="007C5AED">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377843E3" w14:textId="77777777" w:rsidR="00407AC8" w:rsidRPr="006E0A77" w:rsidRDefault="00407AC8" w:rsidP="007C5AED">
            <w:pPr>
              <w:pStyle w:val="NormalWeb"/>
              <w:spacing w:before="0" w:beforeAutospacing="0" w:after="0" w:afterAutospacing="0"/>
              <w:rPr>
                <w:rFonts w:ascii="GHEA Grapalat" w:hAnsi="GHEA Grapalat"/>
                <w:sz w:val="18"/>
                <w:szCs w:val="18"/>
              </w:rPr>
            </w:pPr>
          </w:p>
        </w:tc>
      </w:tr>
    </w:tbl>
    <w:p w14:paraId="43B1C61D" w14:textId="77777777" w:rsidR="00407AC8" w:rsidRPr="006E0A77" w:rsidRDefault="00407AC8" w:rsidP="00407AC8">
      <w:pPr>
        <w:pStyle w:val="NormalWeb"/>
        <w:spacing w:before="0" w:beforeAutospacing="0" w:after="0" w:afterAutospacing="0"/>
        <w:ind w:left="720"/>
        <w:rPr>
          <w:rFonts w:ascii="GHEA Grapalat" w:hAnsi="GHEA Grapalat"/>
        </w:rPr>
      </w:pPr>
    </w:p>
    <w:p w14:paraId="160A0FBE" w14:textId="77777777" w:rsidR="00407AC8" w:rsidRPr="006E0A77" w:rsidRDefault="00407AC8" w:rsidP="00407AC8">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1B0AB142" w14:textId="77777777" w:rsidR="00407AC8" w:rsidRPr="006E0A77" w:rsidRDefault="00407AC8" w:rsidP="00407AC8">
      <w:pPr>
        <w:pStyle w:val="NormalWeb"/>
        <w:spacing w:before="0" w:beforeAutospacing="0" w:after="0" w:afterAutospacing="0"/>
        <w:ind w:firstLine="708"/>
        <w:jc w:val="both"/>
        <w:rPr>
          <w:rFonts w:ascii="GHEA Grapalat" w:hAnsi="GHEA Grapalat"/>
          <w:color w:val="000000"/>
          <w:sz w:val="14"/>
          <w:szCs w:val="20"/>
        </w:rPr>
      </w:pPr>
    </w:p>
    <w:p w14:paraId="043F0487" w14:textId="77777777" w:rsidR="00407AC8" w:rsidRPr="006E0A77" w:rsidRDefault="00407AC8" w:rsidP="00407AC8">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009D5077" w14:textId="77777777" w:rsidR="00407AC8" w:rsidRPr="006E0A77" w:rsidRDefault="00407AC8" w:rsidP="00407AC8">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07AC8" w:rsidRPr="006E0A77" w14:paraId="35C4C7D6" w14:textId="77777777" w:rsidTr="007C5AED">
        <w:trPr>
          <w:trHeight w:val="1599"/>
        </w:trPr>
        <w:tc>
          <w:tcPr>
            <w:tcW w:w="8550" w:type="dxa"/>
            <w:shd w:val="clear" w:color="auto" w:fill="auto"/>
            <w:vAlign w:val="center"/>
          </w:tcPr>
          <w:p w14:paraId="2E249928" w14:textId="77777777" w:rsidR="00407AC8" w:rsidRPr="006E0A77" w:rsidRDefault="00407AC8" w:rsidP="007C5AED">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4D1468A7" w14:textId="77777777" w:rsidR="00407AC8" w:rsidRPr="006E0A77" w:rsidRDefault="00407AC8" w:rsidP="007C5AED">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22FF9AD6" w14:textId="77777777" w:rsidR="00407AC8" w:rsidRPr="006E0A77" w:rsidRDefault="00407AC8" w:rsidP="007C5AED">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42E3BC8A" w14:textId="77777777" w:rsidR="00407AC8" w:rsidRPr="006E0A77" w:rsidRDefault="00407AC8" w:rsidP="007C5AED">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59331E14" w14:textId="77777777" w:rsidR="00407AC8" w:rsidRPr="006E0A77" w:rsidRDefault="00407AC8" w:rsidP="00407AC8">
      <w:pPr>
        <w:pStyle w:val="NormalWeb"/>
        <w:shd w:val="clear" w:color="auto" w:fill="FFFFFF"/>
        <w:spacing w:before="0" w:beforeAutospacing="0" w:after="120" w:afterAutospacing="0"/>
        <w:rPr>
          <w:rFonts w:ascii="GHEA Grapalat" w:eastAsia="Cambria" w:hAnsi="GHEA Grapalat"/>
          <w:sz w:val="20"/>
          <w:szCs w:val="20"/>
        </w:rPr>
      </w:pPr>
    </w:p>
    <w:p w14:paraId="1915CE18" w14:textId="3F0052C7" w:rsidR="00407AC8" w:rsidRPr="006E0A77" w:rsidRDefault="00CE266B" w:rsidP="00407AC8">
      <w:pPr>
        <w:pStyle w:val="NormalWeb"/>
        <w:shd w:val="clear" w:color="auto" w:fill="FFFFFF"/>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407AC8"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490269D" w:rsidR="000A6B75" w:rsidRPr="006E0A77" w:rsidRDefault="000A6B75" w:rsidP="0099433D">
      <w:pPr>
        <w:ind w:firstLine="567"/>
        <w:jc w:val="both"/>
        <w:rPr>
          <w:rFonts w:ascii="GHEA Grapalat" w:hAnsi="GHEA Grapalat" w:cs="Arial"/>
          <w:sz w:val="20"/>
          <w:lang w:val="hy-AM"/>
        </w:rPr>
      </w:pPr>
      <w:r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Pr="006E0A77">
        <w:rPr>
          <w:rFonts w:ascii="GHEA Grapalat" w:hAnsi="GHEA Grapalat" w:cs="Sylfaen"/>
          <w:sz w:val="20"/>
          <w:lang w:val="hy-AM"/>
        </w:rPr>
        <w:t>Սույն ընթացակարգի շրջանակում կնքվելիք 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կարող</w:t>
      </w:r>
      <w:r w:rsidRPr="006E0A77">
        <w:rPr>
          <w:rFonts w:ascii="GHEA Grapalat" w:hAnsi="GHEA Grapalat" w:cs="Sylfaen"/>
          <w:sz w:val="20"/>
          <w:lang w:val="af-ZA"/>
        </w:rPr>
        <w:t xml:space="preserve"> է </w:t>
      </w:r>
      <w:r w:rsidRPr="006E0A77">
        <w:rPr>
          <w:rFonts w:ascii="GHEA Grapalat" w:hAnsi="GHEA Grapalat" w:cs="Sylfaen"/>
          <w:sz w:val="20"/>
          <w:lang w:val="hy-AM"/>
        </w:rPr>
        <w:t>իրականացվել</w:t>
      </w:r>
      <w:r w:rsidRPr="006E0A77">
        <w:rPr>
          <w:rFonts w:ascii="GHEA Grapalat" w:hAnsi="GHEA Grapalat" w:cs="Sylfaen"/>
          <w:sz w:val="20"/>
          <w:lang w:val="af-ZA"/>
        </w:rPr>
        <w:t xml:space="preserve"> </w:t>
      </w:r>
      <w:r w:rsidRPr="006E0A77">
        <w:rPr>
          <w:rFonts w:ascii="GHEA Grapalat" w:hAnsi="GHEA Grapalat" w:cs="Sylfaen"/>
          <w:sz w:val="20"/>
          <w:lang w:val="hy-AM"/>
        </w:rPr>
        <w:t>գործակալության</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միջոցով։</w:t>
      </w:r>
      <w:r w:rsidRPr="006E0A77">
        <w:rPr>
          <w:rFonts w:ascii="GHEA Grapalat" w:hAnsi="GHEA Grapalat" w:cs="Sylfaen"/>
          <w:sz w:val="20"/>
          <w:lang w:val="af-ZA"/>
        </w:rPr>
        <w:t xml:space="preserve"> </w:t>
      </w:r>
      <w:r w:rsidRPr="006E0A77">
        <w:rPr>
          <w:rFonts w:ascii="GHEA Grapalat" w:hAnsi="GHEA Grapalat" w:cs="Sylfaen"/>
          <w:sz w:val="20"/>
        </w:rPr>
        <w:t>Գործակալության</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կողմ</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կարող</w:t>
      </w:r>
      <w:r w:rsidRPr="006E0A77">
        <w:rPr>
          <w:rFonts w:ascii="GHEA Grapalat" w:hAnsi="GHEA Grapalat" w:cs="Sylfaen"/>
          <w:sz w:val="20"/>
          <w:lang w:val="af-ZA"/>
        </w:rPr>
        <w:t xml:space="preserve"> </w:t>
      </w:r>
      <w:r w:rsidRPr="006E0A77">
        <w:rPr>
          <w:rFonts w:ascii="GHEA Grapalat" w:hAnsi="GHEA Grapalat" w:cs="Sylfaen"/>
          <w:sz w:val="20"/>
        </w:rPr>
        <w:t>հանդիսանալ</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ընթացակարգին</w:t>
      </w:r>
      <w:r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հայտ</w:t>
      </w:r>
      <w:r w:rsidRPr="006E0A77">
        <w:rPr>
          <w:rFonts w:ascii="GHEA Grapalat" w:hAnsi="GHEA Grapalat" w:cs="Sylfaen"/>
          <w:sz w:val="20"/>
          <w:lang w:val="af-ZA"/>
        </w:rPr>
        <w:t xml:space="preserve"> </w:t>
      </w:r>
      <w:r w:rsidRPr="006E0A77">
        <w:rPr>
          <w:rFonts w:ascii="GHEA Grapalat" w:hAnsi="GHEA Grapalat" w:cs="Sylfaen"/>
          <w:sz w:val="20"/>
        </w:rPr>
        <w:t>ներկայացրած</w:t>
      </w:r>
      <w:r w:rsidRPr="006E0A77">
        <w:rPr>
          <w:rFonts w:ascii="GHEA Grapalat" w:hAnsi="GHEA Grapalat" w:cs="Sylfaen"/>
          <w:sz w:val="20"/>
          <w:lang w:val="af-ZA"/>
        </w:rPr>
        <w:t xml:space="preserve"> </w:t>
      </w:r>
      <w:r w:rsidRPr="006E0A77">
        <w:rPr>
          <w:rFonts w:ascii="GHEA Grapalat" w:hAnsi="GHEA Grapalat" w:cs="Sylfaen"/>
          <w:sz w:val="20"/>
        </w:rPr>
        <w:t>մասնակիցը</w:t>
      </w:r>
      <w:r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D474BC">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D474BC">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D474BC">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D474BC">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D474BC">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4FD9FAAE"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49C734B4" w:rsidR="008B1605" w:rsidRPr="006E0A77" w:rsidRDefault="00096865" w:rsidP="00EF3662">
      <w:pPr>
        <w:pStyle w:val="BodyTextIndent2"/>
        <w:spacing w:line="240" w:lineRule="auto"/>
        <w:ind w:firstLine="567"/>
        <w:rPr>
          <w:rFonts w:ascii="GHEA Grapalat" w:hAnsi="GHEA Grapalat" w:cs="Sylfaen"/>
          <w:szCs w:val="24"/>
          <w:lang w:val="hy-AM"/>
        </w:rPr>
      </w:pPr>
      <w:r w:rsidRPr="00104720">
        <w:rPr>
          <w:rFonts w:ascii="GHEA Grapalat" w:hAnsi="GHEA Grapalat" w:cs="Sylfaen"/>
          <w:b/>
          <w:szCs w:val="24"/>
          <w:lang w:val="hy-AM"/>
        </w:rPr>
        <w:t xml:space="preserve">4.2  </w:t>
      </w:r>
      <w:r w:rsidRPr="007F7E41">
        <w:rPr>
          <w:rFonts w:ascii="GHEA Grapalat" w:hAnsi="GHEA Grapalat" w:cs="Sylfaen"/>
          <w:b/>
          <w:szCs w:val="24"/>
          <w:lang w:val="hy-AM"/>
        </w:rPr>
        <w:t xml:space="preserve">Ընթացակարգի հայտերն անհրաժեշտ է ներկայացնել </w:t>
      </w:r>
      <w:r w:rsidR="005F1F95" w:rsidRPr="007F7E41">
        <w:rPr>
          <w:rFonts w:ascii="GHEA Grapalat" w:hAnsi="GHEA Grapalat" w:cs="Sylfaen"/>
          <w:b/>
          <w:szCs w:val="24"/>
          <w:lang w:val="hy-AM"/>
        </w:rPr>
        <w:t xml:space="preserve">համակարգի միջոցով </w:t>
      </w:r>
      <w:r w:rsidRPr="007F7E41">
        <w:rPr>
          <w:rFonts w:ascii="GHEA Grapalat" w:hAnsi="GHEA Grapalat" w:cs="Sylfaen"/>
          <w:b/>
          <w:szCs w:val="24"/>
          <w:lang w:val="hy-AM"/>
        </w:rPr>
        <w:t xml:space="preserve">ոչ ուշ, քան </w:t>
      </w:r>
      <w:r w:rsidR="00B41427" w:rsidRPr="007F7E41">
        <w:rPr>
          <w:rFonts w:ascii="GHEA Grapalat" w:hAnsi="GHEA Grapalat" w:cs="Sylfaen"/>
          <w:b/>
          <w:szCs w:val="24"/>
          <w:lang w:val="hy-AM"/>
        </w:rPr>
        <w:t>202</w:t>
      </w:r>
      <w:r w:rsidR="00104720" w:rsidRPr="007F7E41">
        <w:rPr>
          <w:rFonts w:ascii="GHEA Grapalat" w:hAnsi="GHEA Grapalat" w:cs="Sylfaen"/>
          <w:b/>
          <w:szCs w:val="24"/>
          <w:lang w:val="en-US"/>
        </w:rPr>
        <w:t>5</w:t>
      </w:r>
      <w:r w:rsidR="00B41427" w:rsidRPr="007F7E41">
        <w:rPr>
          <w:rFonts w:ascii="GHEA Grapalat" w:hAnsi="GHEA Grapalat" w:cs="Sylfaen"/>
          <w:b/>
          <w:szCs w:val="24"/>
          <w:lang w:val="hy-AM"/>
        </w:rPr>
        <w:t xml:space="preserve"> </w:t>
      </w:r>
      <w:r w:rsidR="00B41427" w:rsidRPr="0019311F">
        <w:rPr>
          <w:rFonts w:ascii="GHEA Grapalat" w:hAnsi="GHEA Grapalat" w:cs="Sylfaen"/>
          <w:b/>
          <w:szCs w:val="24"/>
          <w:lang w:val="hy-AM"/>
        </w:rPr>
        <w:t xml:space="preserve">թվականի </w:t>
      </w:r>
      <w:r w:rsidR="00407AC8" w:rsidRPr="0019311F">
        <w:rPr>
          <w:rFonts w:ascii="GHEA Grapalat" w:hAnsi="GHEA Grapalat"/>
          <w:b/>
          <w:lang w:val="en-US"/>
        </w:rPr>
        <w:t>հու</w:t>
      </w:r>
      <w:r w:rsidR="0019311F" w:rsidRPr="0019311F">
        <w:rPr>
          <w:rFonts w:ascii="GHEA Grapalat" w:hAnsi="GHEA Grapalat"/>
          <w:b/>
          <w:lang w:val="en-US"/>
        </w:rPr>
        <w:t>լ</w:t>
      </w:r>
      <w:r w:rsidR="00407AC8" w:rsidRPr="0019311F">
        <w:rPr>
          <w:rFonts w:ascii="GHEA Grapalat" w:hAnsi="GHEA Grapalat"/>
          <w:b/>
          <w:lang w:val="en-US"/>
        </w:rPr>
        <w:t>իս</w:t>
      </w:r>
      <w:r w:rsidR="00482A73" w:rsidRPr="0019311F">
        <w:rPr>
          <w:rFonts w:ascii="GHEA Grapalat" w:hAnsi="GHEA Grapalat"/>
          <w:b/>
          <w:lang w:val="hy-AM"/>
        </w:rPr>
        <w:t xml:space="preserve">ի </w:t>
      </w:r>
      <w:r w:rsidR="0019311F" w:rsidRPr="0019311F">
        <w:rPr>
          <w:rFonts w:ascii="GHEA Grapalat" w:hAnsi="GHEA Grapalat"/>
          <w:b/>
          <w:lang w:val="en-US"/>
        </w:rPr>
        <w:t>1</w:t>
      </w:r>
      <w:r w:rsidR="00EA2D25" w:rsidRPr="0019311F">
        <w:rPr>
          <w:rFonts w:ascii="GHEA Grapalat" w:hAnsi="GHEA Grapalat" w:cs="Sylfaen"/>
          <w:b/>
          <w:szCs w:val="24"/>
          <w:lang w:val="hy-AM"/>
        </w:rPr>
        <w:t xml:space="preserve">-ին ժամը </w:t>
      </w:r>
      <w:r w:rsidR="00FF400F" w:rsidRPr="0019311F">
        <w:rPr>
          <w:rFonts w:ascii="GHEA Grapalat" w:hAnsi="GHEA Grapalat" w:cs="Sylfaen"/>
          <w:b/>
          <w:szCs w:val="24"/>
          <w:lang w:val="en-US"/>
        </w:rPr>
        <w:t>9</w:t>
      </w:r>
      <w:r w:rsidR="00482A73" w:rsidRPr="0019311F">
        <w:rPr>
          <w:rFonts w:ascii="GHEA Grapalat" w:hAnsi="GHEA Grapalat" w:cs="Sylfaen"/>
          <w:b/>
          <w:szCs w:val="24"/>
          <w:lang w:val="hy-AM"/>
        </w:rPr>
        <w:t>:</w:t>
      </w:r>
      <w:r w:rsidR="00FF400F" w:rsidRPr="0019311F">
        <w:rPr>
          <w:rFonts w:ascii="GHEA Grapalat" w:hAnsi="GHEA Grapalat" w:cs="Sylfaen"/>
          <w:b/>
          <w:szCs w:val="24"/>
          <w:lang w:val="en-US"/>
        </w:rPr>
        <w:t>45</w:t>
      </w:r>
      <w:r w:rsidR="00B41427" w:rsidRPr="0019311F">
        <w:rPr>
          <w:rFonts w:ascii="GHEA Grapalat" w:hAnsi="GHEA Grapalat" w:cs="Sylfaen"/>
          <w:b/>
          <w:szCs w:val="24"/>
          <w:lang w:val="hy-AM"/>
        </w:rPr>
        <w:t>-ը</w:t>
      </w:r>
      <w:r w:rsidR="004D5671" w:rsidRPr="0019311F">
        <w:rPr>
          <w:rFonts w:ascii="GHEA Grapalat" w:hAnsi="GHEA Grapalat" w:cs="Sylfaen"/>
          <w:b/>
          <w:szCs w:val="24"/>
          <w:lang w:val="hy-AM"/>
        </w:rPr>
        <w:t>։</w:t>
      </w:r>
      <w:r w:rsidRPr="0019311F">
        <w:rPr>
          <w:rFonts w:ascii="GHEA Grapalat" w:hAnsi="GHEA Grapalat" w:cs="Sylfaen"/>
          <w:szCs w:val="24"/>
          <w:lang w:val="hy-AM"/>
        </w:rPr>
        <w:t xml:space="preserve"> </w:t>
      </w:r>
      <w:r w:rsidR="008B1605" w:rsidRPr="0019311F">
        <w:rPr>
          <w:rFonts w:ascii="GHEA Grapalat" w:hAnsi="GHEA Grapalat" w:cs="Sylfaen"/>
          <w:szCs w:val="24"/>
          <w:lang w:val="hy-AM"/>
        </w:rPr>
        <w:t>Հայտերը</w:t>
      </w:r>
      <w:r w:rsidR="008B1605" w:rsidRPr="007F7E41">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2EC460D7"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3677E"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eastAsia="en-US"/>
        </w:rPr>
        <w:t xml:space="preserve">: Մասնակցի աշխատակազմում ներգրավված մասնագիտական ռեսուրսի փորձառությունը և որակավորումը գնահատվում է որակավորումը հավաստող փաստաթղթերի և </w:t>
      </w:r>
      <w:r w:rsidR="00CC1BA8" w:rsidRPr="006E0A77">
        <w:rPr>
          <w:rFonts w:ascii="GHEA Grapalat" w:eastAsia="Calibri" w:hAnsi="GHEA Grapalat"/>
          <w:sz w:val="20"/>
          <w:szCs w:val="20"/>
          <w:lang w:val="hy-AM" w:eastAsia="en-US"/>
        </w:rPr>
        <w:lastRenderedPageBreak/>
        <w:t>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74A51A51" w:rsidR="000845F6" w:rsidRPr="000E7102" w:rsidRDefault="00206AAD" w:rsidP="009A03FD">
      <w:pPr>
        <w:pStyle w:val="norm"/>
        <w:spacing w:line="240" w:lineRule="auto"/>
        <w:ind w:firstLine="540"/>
        <w:rPr>
          <w:rFonts w:ascii="GHEA Grapalat" w:hAnsi="GHEA Grapalat" w:cs="Sylfaen"/>
          <w:sz w:val="20"/>
          <w:szCs w:val="24"/>
          <w:lang w:val="hy-AM" w:eastAsia="en-US"/>
        </w:rPr>
      </w:pPr>
      <w:r w:rsidRPr="000E7102">
        <w:rPr>
          <w:rFonts w:ascii="GHEA Grapalat" w:hAnsi="GHEA Grapalat" w:cs="Sylfaen"/>
          <w:sz w:val="20"/>
          <w:szCs w:val="24"/>
          <w:lang w:val="hy-AM" w:eastAsia="en-US"/>
        </w:rPr>
        <w:t>7</w:t>
      </w:r>
      <w:r w:rsidR="009A03FD" w:rsidRPr="000E7102">
        <w:rPr>
          <w:rFonts w:ascii="GHEA Grapalat" w:hAnsi="GHEA Grapalat" w:cs="Sylfaen"/>
          <w:sz w:val="20"/>
          <w:szCs w:val="24"/>
          <w:lang w:val="hy-AM" w:eastAsia="en-US"/>
        </w:rPr>
        <w:t xml:space="preserve">) </w:t>
      </w:r>
      <w:r w:rsidR="00C21C75" w:rsidRPr="000E7102">
        <w:rPr>
          <w:rFonts w:ascii="GHEA Grapalat" w:hAnsi="GHEA Grapalat" w:cs="Sylfaen"/>
          <w:sz w:val="20"/>
          <w:szCs w:val="24"/>
          <w:lang w:val="hy-AM" w:eastAsia="en-US"/>
        </w:rPr>
        <w:t xml:space="preserve"> </w:t>
      </w:r>
      <w:r w:rsidR="000845F6" w:rsidRPr="000E7102">
        <w:rPr>
          <w:rFonts w:ascii="GHEA Grapalat" w:hAnsi="GHEA Grapalat" w:cs="Sylfaen"/>
          <w:sz w:val="20"/>
          <w:szCs w:val="24"/>
          <w:lang w:val="hy-AM" w:eastAsia="en-US"/>
        </w:rPr>
        <w:t xml:space="preserve">գործակալության պայմանագրի պատճենը և դրա </w:t>
      </w:r>
      <w:r w:rsidR="00244AD0" w:rsidRPr="000E7102">
        <w:rPr>
          <w:rFonts w:ascii="GHEA Grapalat" w:hAnsi="GHEA Grapalat" w:cs="Sylfaen"/>
          <w:sz w:val="20"/>
          <w:szCs w:val="24"/>
          <w:lang w:val="hy-AM" w:eastAsia="en-US"/>
        </w:rPr>
        <w:t xml:space="preserve">կողմ հանդիսացող անձի տվյալները, </w:t>
      </w:r>
      <w:r w:rsidR="000845F6" w:rsidRPr="000E7102">
        <w:rPr>
          <w:rFonts w:ascii="GHEA Grapalat" w:hAnsi="GHEA Grapalat" w:cs="Sylfaen"/>
          <w:sz w:val="20"/>
          <w:szCs w:val="24"/>
          <w:lang w:val="hy-AM" w:eastAsia="en-US"/>
        </w:rPr>
        <w:t xml:space="preserve">եթե </w:t>
      </w:r>
      <w:r w:rsidR="00F97D3E" w:rsidRPr="000E7102">
        <w:rPr>
          <w:rFonts w:ascii="GHEA Grapalat" w:hAnsi="GHEA Grapalat" w:cs="Sylfaen"/>
          <w:sz w:val="20"/>
          <w:szCs w:val="24"/>
          <w:lang w:val="hy-AM" w:eastAsia="en-US"/>
        </w:rPr>
        <w:t xml:space="preserve">կնքվելիք </w:t>
      </w:r>
      <w:r w:rsidR="000845F6" w:rsidRPr="000E7102">
        <w:rPr>
          <w:rFonts w:ascii="GHEA Grapalat" w:hAnsi="GHEA Grapalat" w:cs="Sylfaen"/>
          <w:sz w:val="20"/>
          <w:szCs w:val="24"/>
          <w:lang w:val="hy-AM" w:eastAsia="en-US"/>
        </w:rPr>
        <w:t>պայմանագիրն իրականացվելու է գործակալության միջոցով:</w:t>
      </w:r>
    </w:p>
    <w:p w14:paraId="704E02C5" w14:textId="0D1E40E5" w:rsidR="008965BC" w:rsidRPr="006E0A77" w:rsidRDefault="007A4112" w:rsidP="008965BC">
      <w:pPr>
        <w:pStyle w:val="FootnoteText"/>
        <w:ind w:firstLine="567"/>
        <w:jc w:val="both"/>
        <w:rPr>
          <w:rFonts w:ascii="GHEA Grapalat" w:hAnsi="GHEA Grapalat" w:cs="Sylfaen"/>
          <w:szCs w:val="24"/>
          <w:lang w:val="hy-AM" w:eastAsia="en-US"/>
        </w:rPr>
      </w:pPr>
      <w:r w:rsidRPr="000E7102">
        <w:rPr>
          <w:rFonts w:ascii="GHEA Grapalat" w:hAnsi="GHEA Grapalat" w:cs="Sylfaen"/>
          <w:szCs w:val="24"/>
          <w:lang w:val="en-US" w:eastAsia="en-US"/>
        </w:rPr>
        <w:t>8</w:t>
      </w:r>
      <w:r w:rsidR="003E3FD0" w:rsidRPr="000E7102">
        <w:rPr>
          <w:rFonts w:ascii="GHEA Grapalat" w:hAnsi="GHEA Grapalat" w:cs="Sylfaen"/>
          <w:szCs w:val="24"/>
          <w:lang w:val="hy-AM" w:eastAsia="en-US"/>
        </w:rPr>
        <w:t>)</w:t>
      </w:r>
      <w:r w:rsidR="002B0AEA" w:rsidRPr="000E7102">
        <w:rPr>
          <w:rFonts w:ascii="GHEA Grapalat" w:hAnsi="GHEA Grapalat" w:cs="Sylfaen"/>
          <w:szCs w:val="24"/>
          <w:lang w:val="hy-AM" w:eastAsia="en-US"/>
        </w:rPr>
        <w:t xml:space="preserve"> համատեղ գործունեության պայմանագ</w:t>
      </w:r>
      <w:r w:rsidR="00B32124" w:rsidRPr="000E7102">
        <w:rPr>
          <w:rFonts w:ascii="GHEA Grapalat" w:hAnsi="GHEA Grapalat" w:cs="Sylfaen"/>
          <w:szCs w:val="24"/>
          <w:lang w:val="hy-AM" w:eastAsia="en-US"/>
        </w:rPr>
        <w:t>րի պատճենը</w:t>
      </w:r>
      <w:r w:rsidR="002B0AEA" w:rsidRPr="000E7102">
        <w:rPr>
          <w:rFonts w:ascii="GHEA Grapalat" w:hAnsi="GHEA Grapalat" w:cs="Sylfaen"/>
          <w:szCs w:val="24"/>
          <w:lang w:val="hy-AM" w:eastAsia="en-US"/>
        </w:rPr>
        <w:t xml:space="preserve">, եթե </w:t>
      </w:r>
      <w:r w:rsidR="00F97D3E" w:rsidRPr="000E7102">
        <w:rPr>
          <w:rFonts w:ascii="GHEA Grapalat" w:hAnsi="GHEA Grapalat" w:cs="Sylfaen"/>
          <w:szCs w:val="24"/>
          <w:lang w:val="hy-AM" w:eastAsia="en-US"/>
        </w:rPr>
        <w:t xml:space="preserve">մասնակիցները սույն </w:t>
      </w:r>
      <w:r w:rsidR="002B0AEA" w:rsidRPr="000E7102">
        <w:rPr>
          <w:rFonts w:ascii="GHEA Grapalat" w:hAnsi="GHEA Grapalat" w:cs="Sylfaen"/>
          <w:szCs w:val="24"/>
          <w:lang w:val="hy-AM" w:eastAsia="en-US"/>
        </w:rPr>
        <w:t xml:space="preserve">ընթացակարգին մասնակցում </w:t>
      </w:r>
      <w:r w:rsidR="00F97D3E" w:rsidRPr="000E7102">
        <w:rPr>
          <w:rFonts w:ascii="GHEA Grapalat" w:hAnsi="GHEA Grapalat" w:cs="Sylfaen"/>
          <w:szCs w:val="24"/>
          <w:lang w:val="hy-AM" w:eastAsia="en-US"/>
        </w:rPr>
        <w:t xml:space="preserve">են </w:t>
      </w:r>
      <w:r w:rsidR="002B0AEA" w:rsidRPr="000E7102">
        <w:rPr>
          <w:rFonts w:ascii="GHEA Grapalat" w:hAnsi="GHEA Grapalat" w:cs="Sylfaen"/>
          <w:szCs w:val="24"/>
          <w:lang w:val="hy-AM" w:eastAsia="en-US"/>
        </w:rPr>
        <w:t>համատեղ գործունեության կարգով (կոնսորցիումով</w:t>
      </w:r>
      <w:r w:rsidR="002B0AEA" w:rsidRPr="006E0A77">
        <w:rPr>
          <w:rFonts w:ascii="GHEA Grapalat" w:hAnsi="GHEA Grapalat" w:cs="Sylfaen"/>
          <w:szCs w:val="24"/>
          <w:lang w:val="hy-AM" w:eastAsia="en-US"/>
        </w:rPr>
        <w:t>):</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lastRenderedPageBreak/>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4E234C9C" w:rsidR="00096865" w:rsidRPr="00632101" w:rsidRDefault="00FD2748" w:rsidP="00EF3662">
      <w:pPr>
        <w:pStyle w:val="BodyTextIndent2"/>
        <w:spacing w:line="240" w:lineRule="auto"/>
        <w:ind w:firstLine="567"/>
        <w:rPr>
          <w:rFonts w:ascii="GHEA Grapalat" w:hAnsi="GHEA Grapalat" w:cs="Sylfaen"/>
          <w:b/>
          <w:szCs w:val="24"/>
          <w:lang w:val="hy-AM"/>
        </w:rPr>
      </w:pPr>
      <w:r w:rsidRPr="00676408">
        <w:rPr>
          <w:rFonts w:ascii="GHEA Grapalat" w:hAnsi="GHEA Grapalat" w:cs="Sylfaen"/>
          <w:b/>
        </w:rPr>
        <w:t>8</w:t>
      </w:r>
      <w:r w:rsidR="00096865" w:rsidRPr="00676408">
        <w:rPr>
          <w:rFonts w:ascii="GHEA Grapalat" w:hAnsi="GHEA Grapalat" w:cs="Sylfaen"/>
          <w:b/>
        </w:rPr>
        <w:t xml:space="preserve">.1 </w:t>
      </w:r>
      <w:r w:rsidR="002C3CAA" w:rsidRPr="00676408">
        <w:rPr>
          <w:rFonts w:ascii="GHEA Grapalat" w:hAnsi="GHEA Grapalat" w:cs="Sylfaen"/>
          <w:b/>
          <w:lang w:val="ru-RU"/>
        </w:rPr>
        <w:t>Հայտերի</w:t>
      </w:r>
      <w:r w:rsidR="002C3CAA" w:rsidRPr="00676408">
        <w:rPr>
          <w:rFonts w:ascii="GHEA Grapalat" w:hAnsi="GHEA Grapalat" w:cs="Sylfaen"/>
          <w:b/>
        </w:rPr>
        <w:t xml:space="preserve"> </w:t>
      </w:r>
      <w:r w:rsidR="002C3CAA" w:rsidRPr="00676408">
        <w:rPr>
          <w:rFonts w:ascii="GHEA Grapalat" w:hAnsi="GHEA Grapalat" w:cs="Sylfaen"/>
          <w:b/>
          <w:lang w:val="ru-RU"/>
        </w:rPr>
        <w:t>բացումը</w:t>
      </w:r>
      <w:r w:rsidR="002C3CAA" w:rsidRPr="00676408">
        <w:rPr>
          <w:rFonts w:ascii="GHEA Grapalat" w:hAnsi="GHEA Grapalat" w:cs="Sylfaen"/>
          <w:b/>
        </w:rPr>
        <w:t xml:space="preserve"> </w:t>
      </w:r>
      <w:r w:rsidR="002C3CAA" w:rsidRPr="00676408">
        <w:rPr>
          <w:rFonts w:ascii="GHEA Grapalat" w:hAnsi="GHEA Grapalat" w:cs="Sylfaen"/>
          <w:b/>
          <w:lang w:val="ru-RU"/>
        </w:rPr>
        <w:t>կկատարվի</w:t>
      </w:r>
      <w:r w:rsidR="002C3CAA" w:rsidRPr="00676408">
        <w:rPr>
          <w:rFonts w:ascii="GHEA Grapalat" w:hAnsi="GHEA Grapalat" w:cs="Sylfaen"/>
          <w:b/>
        </w:rPr>
        <w:t xml:space="preserve"> </w:t>
      </w:r>
      <w:r w:rsidR="004C3803" w:rsidRPr="00676408">
        <w:rPr>
          <w:rFonts w:ascii="GHEA Grapalat" w:hAnsi="GHEA Grapalat" w:cs="Sylfaen"/>
          <w:b/>
          <w:lang w:val="ru-RU"/>
        </w:rPr>
        <w:t>համակարգի</w:t>
      </w:r>
      <w:r w:rsidR="004C3803" w:rsidRPr="00676408">
        <w:rPr>
          <w:rFonts w:ascii="GHEA Grapalat" w:hAnsi="GHEA Grapalat" w:cs="Sylfaen"/>
          <w:b/>
        </w:rPr>
        <w:t xml:space="preserve"> </w:t>
      </w:r>
      <w:r w:rsidR="004C3803" w:rsidRPr="00676408">
        <w:rPr>
          <w:rFonts w:ascii="GHEA Grapalat" w:hAnsi="GHEA Grapalat" w:cs="Sylfaen"/>
          <w:b/>
          <w:lang w:val="ru-RU"/>
        </w:rPr>
        <w:t>միջոցով</w:t>
      </w:r>
      <w:r w:rsidR="004C3803" w:rsidRPr="00676408">
        <w:rPr>
          <w:rFonts w:ascii="GHEA Grapalat" w:hAnsi="GHEA Grapalat" w:cs="Sylfaen"/>
          <w:b/>
        </w:rPr>
        <w:t xml:space="preserve">` </w:t>
      </w:r>
      <w:r w:rsidR="00C67411" w:rsidRPr="00676408">
        <w:rPr>
          <w:rFonts w:ascii="GHEA Grapalat" w:hAnsi="GHEA Grapalat" w:cs="Sylfaen"/>
          <w:b/>
          <w:szCs w:val="24"/>
          <w:lang w:val="hy-AM"/>
        </w:rPr>
        <w:t>202</w:t>
      </w:r>
      <w:r w:rsidR="00977EDB" w:rsidRPr="00676408">
        <w:rPr>
          <w:rFonts w:ascii="GHEA Grapalat" w:hAnsi="GHEA Grapalat" w:cs="Sylfaen"/>
          <w:b/>
          <w:szCs w:val="24"/>
          <w:lang w:val="en-US"/>
        </w:rPr>
        <w:t>5</w:t>
      </w:r>
      <w:r w:rsidR="00C67411" w:rsidRPr="00676408">
        <w:rPr>
          <w:rFonts w:ascii="GHEA Grapalat" w:hAnsi="GHEA Grapalat" w:cs="Sylfaen"/>
          <w:b/>
          <w:szCs w:val="24"/>
          <w:lang w:val="hy-AM"/>
        </w:rPr>
        <w:t xml:space="preserve"> </w:t>
      </w:r>
      <w:r w:rsidR="00C67411" w:rsidRPr="0019311F">
        <w:rPr>
          <w:rFonts w:ascii="GHEA Grapalat" w:hAnsi="GHEA Grapalat" w:cs="Sylfaen"/>
          <w:b/>
          <w:szCs w:val="24"/>
          <w:lang w:val="hy-AM"/>
        </w:rPr>
        <w:t xml:space="preserve">թվականի </w:t>
      </w:r>
      <w:r w:rsidR="00A33B93" w:rsidRPr="0019311F">
        <w:rPr>
          <w:rFonts w:ascii="GHEA Grapalat" w:hAnsi="GHEA Grapalat"/>
          <w:b/>
        </w:rPr>
        <w:t>հու</w:t>
      </w:r>
      <w:r w:rsidR="0019311F" w:rsidRPr="0019311F">
        <w:rPr>
          <w:rFonts w:ascii="GHEA Grapalat" w:hAnsi="GHEA Grapalat"/>
          <w:b/>
        </w:rPr>
        <w:t>լ</w:t>
      </w:r>
      <w:r w:rsidR="00A33B93" w:rsidRPr="0019311F">
        <w:rPr>
          <w:rFonts w:ascii="GHEA Grapalat" w:hAnsi="GHEA Grapalat"/>
          <w:b/>
        </w:rPr>
        <w:t xml:space="preserve">իսի </w:t>
      </w:r>
      <w:r w:rsidR="0019311F" w:rsidRPr="0019311F">
        <w:rPr>
          <w:rFonts w:ascii="GHEA Grapalat" w:hAnsi="GHEA Grapalat"/>
          <w:b/>
        </w:rPr>
        <w:t>1</w:t>
      </w:r>
      <w:r w:rsidR="00977EDB" w:rsidRPr="0019311F">
        <w:rPr>
          <w:rFonts w:ascii="GHEA Grapalat" w:hAnsi="GHEA Grapalat" w:cs="Sylfaen"/>
          <w:b/>
          <w:szCs w:val="24"/>
          <w:lang w:val="hy-AM"/>
        </w:rPr>
        <w:t>-ին</w:t>
      </w:r>
      <w:bookmarkStart w:id="5" w:name="_GoBack"/>
      <w:bookmarkEnd w:id="5"/>
      <w:r w:rsidR="00977EDB" w:rsidRPr="00A33B93">
        <w:rPr>
          <w:rFonts w:ascii="GHEA Grapalat" w:hAnsi="GHEA Grapalat" w:cs="Sylfaen"/>
          <w:b/>
          <w:szCs w:val="24"/>
          <w:lang w:val="hy-AM"/>
        </w:rPr>
        <w:t xml:space="preserve"> </w:t>
      </w:r>
      <w:r w:rsidR="00EA2D25" w:rsidRPr="00A33B93">
        <w:rPr>
          <w:rFonts w:ascii="GHEA Grapalat" w:hAnsi="GHEA Grapalat" w:cs="Sylfaen"/>
          <w:b/>
          <w:szCs w:val="24"/>
          <w:lang w:val="hy-AM"/>
        </w:rPr>
        <w:t>ժամը</w:t>
      </w:r>
      <w:r w:rsidR="00EA2D25" w:rsidRPr="00676408">
        <w:rPr>
          <w:rFonts w:ascii="GHEA Grapalat" w:hAnsi="GHEA Grapalat" w:cs="Sylfaen"/>
          <w:b/>
          <w:szCs w:val="24"/>
          <w:lang w:val="hy-AM"/>
        </w:rPr>
        <w:t xml:space="preserve"> </w:t>
      </w:r>
      <w:r w:rsidR="00EA2D25" w:rsidRPr="00676408">
        <w:rPr>
          <w:rFonts w:ascii="GHEA Grapalat" w:hAnsi="GHEA Grapalat" w:cs="Sylfaen"/>
          <w:b/>
          <w:szCs w:val="24"/>
        </w:rPr>
        <w:t xml:space="preserve">                 </w:t>
      </w:r>
      <w:r w:rsidR="009A6BA3" w:rsidRPr="00676408">
        <w:rPr>
          <w:rFonts w:ascii="GHEA Grapalat" w:hAnsi="GHEA Grapalat" w:cs="Sylfaen"/>
          <w:b/>
          <w:szCs w:val="24"/>
          <w:lang w:val="en-US"/>
        </w:rPr>
        <w:t>9</w:t>
      </w:r>
      <w:r w:rsidR="00482A73" w:rsidRPr="00676408">
        <w:rPr>
          <w:rFonts w:ascii="GHEA Grapalat" w:hAnsi="GHEA Grapalat" w:cs="Sylfaen"/>
          <w:b/>
          <w:szCs w:val="24"/>
          <w:lang w:val="hy-AM"/>
        </w:rPr>
        <w:t>:</w:t>
      </w:r>
      <w:r w:rsidR="009A6BA3" w:rsidRPr="00676408">
        <w:rPr>
          <w:rFonts w:ascii="GHEA Grapalat" w:hAnsi="GHEA Grapalat" w:cs="Sylfaen"/>
          <w:b/>
          <w:szCs w:val="24"/>
          <w:lang w:val="en-US"/>
        </w:rPr>
        <w:t>45</w:t>
      </w:r>
      <w:r w:rsidR="005C41C6" w:rsidRPr="00676408">
        <w:rPr>
          <w:rFonts w:ascii="GHEA Grapalat" w:hAnsi="GHEA Grapalat" w:cs="Sylfaen"/>
          <w:b/>
          <w:szCs w:val="24"/>
          <w:lang w:val="hy-AM"/>
        </w:rPr>
        <w:t>-</w:t>
      </w:r>
      <w:r w:rsidR="00871637" w:rsidRPr="00676408">
        <w:rPr>
          <w:rFonts w:ascii="GHEA Grapalat" w:hAnsi="GHEA Grapalat" w:cs="Sylfaen"/>
          <w:b/>
          <w:szCs w:val="24"/>
          <w:lang w:val="hy-AM"/>
        </w:rPr>
        <w:t>ին</w:t>
      </w:r>
      <w:r w:rsidR="005C41C6" w:rsidRPr="00676408">
        <w:rPr>
          <w:rFonts w:ascii="GHEA Grapalat" w:hAnsi="GHEA Grapalat" w:cs="Sylfaen"/>
          <w:b/>
          <w:szCs w:val="24"/>
          <w:lang w:val="hy-AM"/>
        </w:rPr>
        <w:t>:</w:t>
      </w:r>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7872BB8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lastRenderedPageBreak/>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6"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7619CFC8"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A47C53">
        <w:rPr>
          <w:rFonts w:ascii="GHEA Grapalat" w:hAnsi="GHEA Grapalat" w:cs="Sylfaen"/>
          <w:szCs w:val="24"/>
        </w:rPr>
        <w:t>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693732BD"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5A260FE"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5F28C87C"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lastRenderedPageBreak/>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w:t>
      </w:r>
      <w:r w:rsidR="00B14536">
        <w:rPr>
          <w:rFonts w:ascii="GHEA Grapalat" w:hAnsi="GHEA Grapalat" w:cs="Sylfaen"/>
          <w:sz w:val="20"/>
        </w:rPr>
        <w:t>ո</w:t>
      </w:r>
      <w:r w:rsidRPr="006E0A77">
        <w:rPr>
          <w:rFonts w:ascii="GHEA Grapalat" w:hAnsi="GHEA Grapalat" w:cs="Sylfaen"/>
          <w:sz w:val="20"/>
        </w:rPr>
        <w:t>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lastRenderedPageBreak/>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67622FEF" w14:textId="05FC60A9" w:rsidR="00014DBC" w:rsidRPr="00A70EAF" w:rsidRDefault="00517C23" w:rsidP="00014DBC">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00014DBC" w:rsidRPr="005E1F72">
        <w:rPr>
          <w:rFonts w:ascii="GHEA Grapalat" w:hAnsi="GHEA Grapalat" w:cs="Sylfaen"/>
          <w:sz w:val="20"/>
          <w:lang w:val="hy-AM"/>
        </w:rPr>
        <w:t>Եթե</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ընտրված</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մասնակիցը</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պայմանագիր</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կնքելու</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մասին</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ծանուցումը</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և</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պայմանագրի</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նախագիծ</w:t>
      </w:r>
      <w:r w:rsidR="00014DBC" w:rsidRPr="009E1D1C">
        <w:rPr>
          <w:rFonts w:ascii="GHEA Grapalat" w:hAnsi="GHEA Grapalat" w:cs="Sylfaen"/>
          <w:sz w:val="20"/>
          <w:lang w:val="hy-AM"/>
        </w:rPr>
        <w:t>ն</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ստանալուց</w:t>
      </w:r>
      <w:r w:rsidR="00014DBC" w:rsidRPr="005E1F72">
        <w:rPr>
          <w:rFonts w:ascii="GHEA Grapalat" w:hAnsi="GHEA Grapalat" w:cs="Sylfaen"/>
          <w:sz w:val="20"/>
          <w:lang w:val="af-ZA"/>
        </w:rPr>
        <w:t xml:space="preserve"> </w:t>
      </w:r>
      <w:r w:rsidR="00014DBC" w:rsidRPr="005E1F72">
        <w:rPr>
          <w:rFonts w:ascii="GHEA Grapalat" w:hAnsi="GHEA Grapalat" w:cs="Sylfaen"/>
          <w:sz w:val="20"/>
          <w:lang w:val="hy-AM"/>
        </w:rPr>
        <w:t>հետո</w:t>
      </w:r>
      <w:r w:rsidR="00014DBC" w:rsidRPr="00FE7A56">
        <w:rPr>
          <w:rFonts w:ascii="GHEA Grapalat" w:hAnsi="GHEA Grapalat" w:cs="Sylfaen"/>
          <w:sz w:val="20"/>
          <w:lang w:val="af-ZA"/>
        </w:rPr>
        <w:t xml:space="preserve">` </w:t>
      </w:r>
      <w:r w:rsidR="00014DBC" w:rsidRPr="00BA41C0">
        <w:rPr>
          <w:rFonts w:ascii="GHEA Grapalat" w:hAnsi="GHEA Grapalat" w:cs="Sylfaen"/>
          <w:sz w:val="20"/>
          <w:lang w:val="hy-AM"/>
        </w:rPr>
        <w:t xml:space="preserve">սույն հրավերի </w:t>
      </w:r>
      <w:r w:rsidR="00014DBC" w:rsidRPr="002C0D78">
        <w:rPr>
          <w:rFonts w:ascii="GHEA Grapalat" w:hAnsi="GHEA Grapalat" w:cs="Sylfaen"/>
          <w:sz w:val="20"/>
          <w:lang w:val="hy-AM"/>
        </w:rPr>
        <w:t>10</w:t>
      </w:r>
      <w:r w:rsidR="00014DBC" w:rsidRPr="009D4781">
        <w:rPr>
          <w:rFonts w:ascii="Cambria Math" w:hAnsi="Cambria Math" w:cs="Cambria Math"/>
          <w:sz w:val="20"/>
          <w:lang w:val="hy-AM"/>
        </w:rPr>
        <w:t>․</w:t>
      </w:r>
      <w:r w:rsidR="00014DBC" w:rsidRPr="009D4781">
        <w:rPr>
          <w:rFonts w:ascii="GHEA Grapalat" w:hAnsi="GHEA Grapalat" w:cs="Sylfaen"/>
          <w:sz w:val="20"/>
          <w:lang w:val="hy-AM"/>
        </w:rPr>
        <w:t>1</w:t>
      </w:r>
      <w:r w:rsidR="00014DBC" w:rsidRPr="00BA41C0">
        <w:rPr>
          <w:rFonts w:ascii="GHEA Grapalat" w:hAnsi="GHEA Grapalat" w:cs="Sylfaen"/>
          <w:sz w:val="20"/>
          <w:lang w:val="hy-AM"/>
        </w:rPr>
        <w:t xml:space="preserve"> </w:t>
      </w:r>
      <w:r w:rsidR="00014DBC" w:rsidRPr="00BA41C0">
        <w:rPr>
          <w:rFonts w:ascii="GHEA Grapalat" w:hAnsi="GHEA Grapalat" w:cs="GHEA Grapalat"/>
          <w:sz w:val="20"/>
          <w:lang w:val="hy-AM"/>
        </w:rPr>
        <w:t>կետով</w:t>
      </w:r>
      <w:r w:rsidR="00014DBC" w:rsidRPr="00FE7A56">
        <w:rPr>
          <w:rFonts w:ascii="GHEA Grapalat" w:hAnsi="GHEA Grapalat" w:cs="Sylfaen"/>
          <w:sz w:val="20"/>
          <w:lang w:val="hy-AM"/>
        </w:rPr>
        <w:t xml:space="preserve"> նախատեսված ժամկետում</w:t>
      </w:r>
      <w:r w:rsidR="00014DBC">
        <w:rPr>
          <w:rFonts w:ascii="GHEA Grapalat" w:hAnsi="GHEA Grapalat" w:cs="Sylfaen"/>
          <w:sz w:val="20"/>
          <w:lang w:val="hy-AM"/>
        </w:rPr>
        <w:t xml:space="preserve">, իսկ </w:t>
      </w:r>
      <w:r w:rsidR="00014DBC" w:rsidRPr="00BA41C0">
        <w:rPr>
          <w:rFonts w:ascii="GHEA Grapalat" w:hAnsi="GHEA Grapalat" w:cs="Sylfaen"/>
          <w:sz w:val="20"/>
          <w:lang w:val="hy-AM"/>
        </w:rPr>
        <w:t>կնքվելիք պայմանագրի նախագծով</w:t>
      </w:r>
      <w:r w:rsidR="00014DBC" w:rsidRPr="00BA41C0">
        <w:rPr>
          <w:rFonts w:ascii="Courier New" w:hAnsi="Courier New" w:cs="Courier New"/>
          <w:sz w:val="20"/>
          <w:lang w:val="hy-AM"/>
        </w:rPr>
        <w:t> </w:t>
      </w:r>
      <w:r w:rsidR="00014DBC">
        <w:rPr>
          <w:rFonts w:ascii="GHEA Grapalat" w:hAnsi="GHEA Grapalat" w:cs="Sylfaen"/>
          <w:sz w:val="20"/>
          <w:lang w:val="hy-AM"/>
        </w:rPr>
        <w:t xml:space="preserve">կանխավճար նախատեսված լինելու դեպքում՝ 10 աշխատանքային օրվա ընթացքում </w:t>
      </w:r>
      <w:r w:rsidR="00014DBC" w:rsidRPr="007E2C83">
        <w:rPr>
          <w:rFonts w:ascii="GHEA Grapalat" w:hAnsi="GHEA Grapalat" w:cs="Sylfaen"/>
          <w:sz w:val="20"/>
          <w:lang w:val="hy-AM"/>
        </w:rPr>
        <w:t>չի</w:t>
      </w:r>
      <w:r w:rsidR="00014DBC" w:rsidRPr="007E2C83">
        <w:rPr>
          <w:rFonts w:ascii="GHEA Grapalat" w:hAnsi="GHEA Grapalat" w:cs="Sylfaen"/>
          <w:sz w:val="20"/>
          <w:lang w:val="af-ZA"/>
        </w:rPr>
        <w:t xml:space="preserve"> </w:t>
      </w:r>
      <w:r w:rsidR="00014DBC" w:rsidRPr="007E2C83">
        <w:rPr>
          <w:rFonts w:ascii="GHEA Grapalat" w:hAnsi="GHEA Grapalat" w:cs="Sylfaen"/>
          <w:sz w:val="20"/>
          <w:lang w:val="hy-AM"/>
        </w:rPr>
        <w:t>ստորագրում</w:t>
      </w:r>
      <w:r w:rsidR="00014DBC" w:rsidRPr="007E2C83">
        <w:rPr>
          <w:rFonts w:ascii="GHEA Grapalat" w:hAnsi="GHEA Grapalat" w:cs="Sylfaen"/>
          <w:sz w:val="20"/>
          <w:lang w:val="af-ZA"/>
        </w:rPr>
        <w:t xml:space="preserve"> </w:t>
      </w:r>
      <w:r w:rsidR="00014DBC" w:rsidRPr="007E2C83">
        <w:rPr>
          <w:rFonts w:ascii="GHEA Grapalat" w:hAnsi="GHEA Grapalat" w:cs="Sylfaen"/>
          <w:sz w:val="20"/>
          <w:lang w:val="hy-AM"/>
        </w:rPr>
        <w:t>պայմանագիրը</w:t>
      </w:r>
      <w:r w:rsidR="00014DBC" w:rsidRPr="007E2C83">
        <w:rPr>
          <w:rFonts w:ascii="GHEA Grapalat" w:hAnsi="GHEA Grapalat" w:cs="Sylfaen"/>
          <w:sz w:val="20"/>
          <w:lang w:val="af-ZA"/>
        </w:rPr>
        <w:t xml:space="preserve"> </w:t>
      </w:r>
      <w:r w:rsidR="00014DBC" w:rsidRPr="007E2C83">
        <w:rPr>
          <w:rFonts w:ascii="GHEA Grapalat" w:hAnsi="GHEA Grapalat" w:cs="Sylfaen"/>
          <w:sz w:val="20"/>
          <w:lang w:val="hy-AM"/>
        </w:rPr>
        <w:t>և</w:t>
      </w:r>
      <w:r w:rsidR="00014DBC" w:rsidRPr="007E2C83">
        <w:rPr>
          <w:rFonts w:ascii="GHEA Grapalat" w:hAnsi="GHEA Grapalat" w:cs="Sylfaen"/>
          <w:sz w:val="20"/>
          <w:lang w:val="af-ZA"/>
        </w:rPr>
        <w:t xml:space="preserve"> պ</w:t>
      </w:r>
      <w:r w:rsidR="00014DBC" w:rsidRPr="009E1D1C">
        <w:rPr>
          <w:rFonts w:ascii="GHEA Grapalat" w:hAnsi="GHEA Grapalat" w:cs="Sylfaen"/>
          <w:sz w:val="20"/>
          <w:lang w:val="hy-AM"/>
        </w:rPr>
        <w:t>ատվիրատուին</w:t>
      </w:r>
      <w:r w:rsidR="00014DBC" w:rsidRPr="007E2C83">
        <w:rPr>
          <w:rFonts w:ascii="GHEA Grapalat" w:hAnsi="GHEA Grapalat" w:cs="Sylfaen"/>
          <w:sz w:val="20"/>
          <w:lang w:val="af-ZA"/>
        </w:rPr>
        <w:t xml:space="preserve"> </w:t>
      </w:r>
      <w:r w:rsidR="00014DBC" w:rsidRPr="009E1D1C">
        <w:rPr>
          <w:rFonts w:ascii="GHEA Grapalat" w:hAnsi="GHEA Grapalat" w:cs="Sylfaen"/>
          <w:sz w:val="20"/>
          <w:lang w:val="hy-AM"/>
        </w:rPr>
        <w:t>ներկայացնում</w:t>
      </w:r>
      <w:r w:rsidR="00014DBC" w:rsidRPr="007E2C83">
        <w:rPr>
          <w:rFonts w:ascii="GHEA Grapalat" w:hAnsi="GHEA Grapalat" w:cs="Sylfaen"/>
          <w:sz w:val="20"/>
          <w:lang w:val="af-ZA"/>
        </w:rPr>
        <w:t xml:space="preserve"> </w:t>
      </w:r>
      <w:r w:rsidR="00014DBC" w:rsidRPr="009E1D1C">
        <w:rPr>
          <w:rFonts w:ascii="GHEA Grapalat" w:hAnsi="GHEA Grapalat" w:cs="Sylfaen"/>
          <w:sz w:val="20"/>
          <w:lang w:val="hy-AM"/>
        </w:rPr>
        <w:t>պայմանագրի</w:t>
      </w:r>
      <w:r w:rsidR="00014DBC" w:rsidRPr="007E2C83">
        <w:rPr>
          <w:rFonts w:ascii="GHEA Grapalat" w:hAnsi="GHEA Grapalat" w:cs="Sylfaen"/>
          <w:sz w:val="20"/>
          <w:lang w:val="af-ZA"/>
        </w:rPr>
        <w:t xml:space="preserve"> </w:t>
      </w:r>
      <w:r w:rsidR="00014DBC" w:rsidRPr="009E1D1C">
        <w:rPr>
          <w:rFonts w:ascii="GHEA Grapalat" w:hAnsi="GHEA Grapalat" w:cs="Sylfaen"/>
          <w:sz w:val="20"/>
          <w:lang w:val="hy-AM"/>
        </w:rPr>
        <w:t>ապահովումը</w:t>
      </w:r>
      <w:r w:rsidR="00014DBC" w:rsidRPr="007E2C83">
        <w:rPr>
          <w:rFonts w:ascii="GHEA Grapalat" w:hAnsi="GHEA Grapalat" w:cs="Sylfaen"/>
          <w:sz w:val="20"/>
          <w:lang w:val="af-ZA"/>
        </w:rPr>
        <w:t>,</w:t>
      </w:r>
      <w:r w:rsidR="00014DBC">
        <w:rPr>
          <w:rFonts w:ascii="GHEA Grapalat" w:hAnsi="GHEA Grapalat" w:cs="Sylfaen"/>
          <w:sz w:val="20"/>
          <w:lang w:val="hy-AM"/>
        </w:rPr>
        <w:t xml:space="preserve"> </w:t>
      </w:r>
      <w:r w:rsidR="00014DBC" w:rsidRPr="00680ED9">
        <w:rPr>
          <w:rFonts w:ascii="GHEA Grapalat" w:hAnsi="GHEA Grapalat" w:cs="Sylfaen"/>
          <w:sz w:val="20"/>
          <w:lang w:val="hy-AM"/>
        </w:rPr>
        <w:t>իսկ կնքվելիք պայմանագր</w:t>
      </w:r>
      <w:r w:rsidR="00014DBC">
        <w:rPr>
          <w:rFonts w:ascii="GHEA Grapalat" w:hAnsi="GHEA Grapalat" w:cs="Sylfaen"/>
          <w:sz w:val="20"/>
          <w:lang w:val="hy-AM"/>
        </w:rPr>
        <w:t>ի նախագծով</w:t>
      </w:r>
      <w:r w:rsidR="00014DBC" w:rsidRPr="00680ED9">
        <w:rPr>
          <w:rFonts w:ascii="GHEA Grapalat" w:hAnsi="GHEA Grapalat" w:cs="Sylfaen"/>
          <w:sz w:val="20"/>
          <w:lang w:val="hy-AM"/>
        </w:rPr>
        <w:t xml:space="preserve"> կանխավճար նախատեսված լինելու </w:t>
      </w:r>
      <w:r w:rsidR="00014DBC">
        <w:rPr>
          <w:rFonts w:ascii="GHEA Grapalat" w:hAnsi="GHEA Grapalat" w:cs="Sylfaen"/>
          <w:sz w:val="20"/>
          <w:lang w:val="hy-AM"/>
        </w:rPr>
        <w:t xml:space="preserve">և ընտրված մասնակցի կողմից այդ պայմանն ընդունվելու </w:t>
      </w:r>
      <w:r w:rsidR="00014DBC" w:rsidRPr="00680ED9">
        <w:rPr>
          <w:rFonts w:ascii="GHEA Grapalat" w:hAnsi="GHEA Grapalat" w:cs="Sylfaen"/>
          <w:sz w:val="20"/>
          <w:lang w:val="hy-AM"/>
        </w:rPr>
        <w:t>դեպքում նաև կանխավճարի ապահովումը,</w:t>
      </w:r>
      <w:r w:rsidR="00014DBC" w:rsidRPr="007E2C83">
        <w:rPr>
          <w:rFonts w:ascii="GHEA Grapalat" w:hAnsi="GHEA Grapalat" w:cs="Sylfaen"/>
          <w:i/>
          <w:sz w:val="20"/>
          <w:lang w:val="af-ZA"/>
        </w:rPr>
        <w:t xml:space="preserve"> </w:t>
      </w:r>
      <w:r w:rsidR="00014DBC" w:rsidRPr="007E2C83">
        <w:rPr>
          <w:rFonts w:ascii="GHEA Grapalat" w:hAnsi="GHEA Grapalat" w:cs="Sylfaen"/>
          <w:sz w:val="20"/>
          <w:lang w:val="hy-AM"/>
        </w:rPr>
        <w:t>ապա նա զրկվում է պայմանագիրը ստորագրելու իրավունքից։</w:t>
      </w:r>
    </w:p>
    <w:p w14:paraId="07DA3414" w14:textId="3CD5D14C" w:rsidR="007A5C54" w:rsidRPr="006E0A77" w:rsidRDefault="00014DBC" w:rsidP="00014DB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007A5C54" w:rsidRPr="006E0A77">
        <w:rPr>
          <w:rFonts w:ascii="GHEA Grapalat" w:hAnsi="GHEA Grapalat" w:cs="Sylfaen"/>
          <w:sz w:val="20"/>
          <w:lang w:val="hy-AM"/>
        </w:rPr>
        <w:t>:</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0BA2EC5A" w14:textId="77777777" w:rsidR="00D06410" w:rsidRPr="00F566BF" w:rsidRDefault="00D06410" w:rsidP="00D06410">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0451E62E" w14:textId="77777777" w:rsidR="00D06410" w:rsidRPr="00B85A34" w:rsidRDefault="00D06410" w:rsidP="00D06410">
      <w:pPr>
        <w:jc w:val="center"/>
        <w:rPr>
          <w:rFonts w:ascii="GHEA Grapalat" w:hAnsi="GHEA Grapalat"/>
          <w:b/>
          <w:iCs/>
          <w:sz w:val="10"/>
          <w:lang w:val="af-ZA"/>
        </w:rPr>
      </w:pPr>
    </w:p>
    <w:p w14:paraId="044526DB" w14:textId="77777777" w:rsidR="00186BC5" w:rsidRPr="00651927" w:rsidRDefault="00186BC5" w:rsidP="00186BC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lang w:val="af-ZA"/>
        </w:rPr>
        <w:t>Պ</w:t>
      </w:r>
      <w:r w:rsidRPr="000E7721">
        <w:rPr>
          <w:rFonts w:ascii="GHEA Grapalat" w:hAnsi="GHEA Grapalat" w:cs="Sylfaen"/>
          <w:sz w:val="20"/>
          <w:lang w:val="ru-RU"/>
        </w:rPr>
        <w:t>այմանագրի</w:t>
      </w:r>
      <w:r w:rsidRPr="000E7721">
        <w:rPr>
          <w:rFonts w:ascii="GHEA Grapalat" w:hAnsi="GHEA Grapalat" w:cs="Sylfaen"/>
          <w:sz w:val="20"/>
          <w:lang w:val="hy-AM"/>
        </w:rPr>
        <w:t xml:space="preserve"> </w:t>
      </w:r>
      <w:r w:rsidRPr="000E7721">
        <w:rPr>
          <w:rFonts w:ascii="GHEA Grapalat" w:hAnsi="GHEA Grapalat" w:cs="Sylfaen"/>
          <w:sz w:val="20"/>
          <w:lang w:val="ru-RU"/>
        </w:rPr>
        <w:t>ապահովում</w:t>
      </w:r>
      <w:r w:rsidRPr="000E7721">
        <w:rPr>
          <w:rFonts w:ascii="GHEA Grapalat" w:hAnsi="GHEA Grapalat" w:cs="Sylfaen"/>
          <w:sz w:val="20"/>
          <w:lang w:val="hy-AM"/>
        </w:rPr>
        <w:t>ը</w:t>
      </w:r>
      <w:r w:rsidRPr="000E7721">
        <w:rPr>
          <w:rFonts w:ascii="GHEA Grapalat" w:hAnsi="GHEA Grapalat" w:cs="Sylfaen"/>
          <w:sz w:val="20"/>
          <w:lang w:val="af-ZA"/>
        </w:rPr>
        <w:t xml:space="preserve"> </w:t>
      </w:r>
      <w:r w:rsidRPr="000E7721">
        <w:rPr>
          <w:rFonts w:ascii="GHEA Grapalat" w:hAnsi="GHEA Grapalat" w:cs="Sylfaen"/>
          <w:sz w:val="20"/>
          <w:lang w:val="ru-RU"/>
        </w:rPr>
        <w:t>ներկայացնելու</w:t>
      </w:r>
      <w:r w:rsidRPr="000E7721">
        <w:rPr>
          <w:rFonts w:ascii="GHEA Grapalat" w:hAnsi="GHEA Grapalat" w:cs="Sylfaen"/>
          <w:sz w:val="20"/>
          <w:lang w:val="af-ZA"/>
        </w:rPr>
        <w:t xml:space="preserve"> </w:t>
      </w:r>
      <w:r w:rsidRPr="000E7721">
        <w:rPr>
          <w:rFonts w:ascii="GHEA Grapalat" w:hAnsi="GHEA Grapalat" w:cs="Sylfaen"/>
          <w:sz w:val="20"/>
          <w:lang w:val="ru-RU"/>
        </w:rPr>
        <w:t>պահանջի</w:t>
      </w:r>
      <w:r w:rsidRPr="000E7721">
        <w:rPr>
          <w:rFonts w:ascii="GHEA Grapalat" w:hAnsi="GHEA Grapalat" w:cs="Sylfaen"/>
          <w:sz w:val="20"/>
          <w:lang w:val="af-ZA"/>
        </w:rPr>
        <w:t xml:space="preserve"> </w:t>
      </w:r>
      <w:r w:rsidRPr="000E7721">
        <w:rPr>
          <w:rFonts w:ascii="GHEA Grapalat" w:hAnsi="GHEA Grapalat" w:cs="Sylfaen"/>
          <w:sz w:val="20"/>
          <w:lang w:val="ru-RU"/>
        </w:rPr>
        <w:t>հիման</w:t>
      </w:r>
      <w:r w:rsidRPr="000E7721">
        <w:rPr>
          <w:rFonts w:ascii="GHEA Grapalat" w:hAnsi="GHEA Grapalat" w:cs="Sylfaen"/>
          <w:sz w:val="20"/>
          <w:lang w:val="af-ZA"/>
        </w:rPr>
        <w:t xml:space="preserve"> </w:t>
      </w:r>
      <w:r w:rsidRPr="000E7721">
        <w:rPr>
          <w:rFonts w:ascii="GHEA Grapalat" w:hAnsi="GHEA Grapalat" w:cs="Sylfaen"/>
          <w:sz w:val="20"/>
          <w:lang w:val="ru-RU"/>
        </w:rPr>
        <w:t>վրա</w:t>
      </w:r>
      <w:r w:rsidRPr="000E7721">
        <w:rPr>
          <w:rFonts w:ascii="GHEA Grapalat" w:hAnsi="GHEA Grapalat" w:cs="Sylfaen"/>
          <w:sz w:val="20"/>
          <w:lang w:val="af-ZA"/>
        </w:rPr>
        <w:t xml:space="preserve">, </w:t>
      </w:r>
      <w:r w:rsidRPr="000E7721">
        <w:rPr>
          <w:rFonts w:ascii="GHEA Grapalat" w:hAnsi="GHEA Grapalat" w:cs="Sylfaen"/>
          <w:sz w:val="20"/>
          <w:lang w:val="ru-RU"/>
        </w:rPr>
        <w:t>այն</w:t>
      </w:r>
      <w:r w:rsidRPr="000E7721">
        <w:rPr>
          <w:rFonts w:ascii="GHEA Grapalat" w:hAnsi="GHEA Grapalat" w:cs="Sylfaen"/>
          <w:sz w:val="20"/>
          <w:lang w:val="af-ZA"/>
        </w:rPr>
        <w:t xml:space="preserve"> </w:t>
      </w:r>
      <w:r w:rsidRPr="000E7721">
        <w:rPr>
          <w:rFonts w:ascii="GHEA Grapalat" w:hAnsi="GHEA Grapalat" w:cs="Sylfaen"/>
          <w:sz w:val="20"/>
          <w:lang w:val="ru-RU"/>
        </w:rPr>
        <w:t>ստանալու</w:t>
      </w:r>
      <w:r w:rsidRPr="000E7721">
        <w:rPr>
          <w:rFonts w:ascii="GHEA Grapalat" w:hAnsi="GHEA Grapalat" w:cs="Sylfaen"/>
          <w:sz w:val="20"/>
          <w:lang w:val="af-ZA"/>
        </w:rPr>
        <w:t xml:space="preserve"> </w:t>
      </w:r>
      <w:r w:rsidRPr="000E7721">
        <w:rPr>
          <w:rFonts w:ascii="GHEA Grapalat" w:hAnsi="GHEA Grapalat" w:cs="Sylfaen"/>
          <w:sz w:val="20"/>
          <w:lang w:val="ru-RU"/>
        </w:rPr>
        <w:t>օրվանից</w:t>
      </w:r>
      <w:r w:rsidRPr="000E7721">
        <w:rPr>
          <w:rFonts w:ascii="GHEA Grapalat" w:hAnsi="GHEA Grapalat" w:cs="Sylfaen"/>
          <w:sz w:val="20"/>
          <w:lang w:val="af-ZA"/>
        </w:rPr>
        <w:t xml:space="preserve"> </w:t>
      </w:r>
      <w:r w:rsidRPr="000E7721">
        <w:rPr>
          <w:rFonts w:ascii="GHEA Grapalat" w:hAnsi="GHEA Grapalat" w:cs="Sylfaen"/>
          <w:sz w:val="20"/>
          <w:lang w:val="hy-AM"/>
        </w:rPr>
        <w:t xml:space="preserve">հետո 5 </w:t>
      </w:r>
      <w:r w:rsidRPr="000E7721">
        <w:rPr>
          <w:rFonts w:ascii="GHEA Grapalat" w:hAnsi="GHEA Grapalat" w:cs="Sylfaen"/>
          <w:sz w:val="20"/>
          <w:lang w:val="af-ZA"/>
        </w:rPr>
        <w:t xml:space="preserve">աշխատանքային </w:t>
      </w:r>
      <w:r w:rsidRPr="000E7721">
        <w:rPr>
          <w:rFonts w:ascii="GHEA Grapalat" w:hAnsi="GHEA Grapalat" w:cs="Sylfaen"/>
          <w:sz w:val="20"/>
          <w:lang w:val="ru-RU"/>
        </w:rPr>
        <w:t>օրվա</w:t>
      </w:r>
      <w:r w:rsidRPr="000E7721">
        <w:rPr>
          <w:rFonts w:ascii="GHEA Grapalat" w:hAnsi="GHEA Grapalat" w:cs="Sylfaen"/>
          <w:sz w:val="20"/>
          <w:lang w:val="af-ZA"/>
        </w:rPr>
        <w:t xml:space="preserve"> </w:t>
      </w:r>
      <w:r w:rsidRPr="000E7721">
        <w:rPr>
          <w:rFonts w:ascii="GHEA Grapalat" w:hAnsi="GHEA Grapalat" w:cs="Sylfaen"/>
          <w:sz w:val="20"/>
          <w:lang w:val="ru-RU"/>
        </w:rPr>
        <w:t>ընթացքում</w:t>
      </w:r>
      <w:r w:rsidRPr="000E7721">
        <w:rPr>
          <w:rFonts w:ascii="GHEA Grapalat" w:hAnsi="GHEA Grapalat" w:cs="Sylfaen"/>
          <w:sz w:val="20"/>
          <w:lang w:val="af-ZA"/>
        </w:rPr>
        <w:t xml:space="preserve">, </w:t>
      </w:r>
      <w:r w:rsidRPr="000E7721">
        <w:rPr>
          <w:rFonts w:ascii="GHEA Grapalat" w:hAnsi="GHEA Grapalat" w:cs="Sylfaen"/>
          <w:sz w:val="20"/>
          <w:lang w:val="ru-RU"/>
        </w:rPr>
        <w:t>ընտրված</w:t>
      </w:r>
      <w:r w:rsidRPr="000E7721">
        <w:rPr>
          <w:rFonts w:ascii="GHEA Grapalat" w:hAnsi="GHEA Grapalat" w:cs="Sylfaen"/>
          <w:sz w:val="20"/>
          <w:lang w:val="af-ZA"/>
        </w:rPr>
        <w:t xml:space="preserve"> </w:t>
      </w:r>
      <w:r w:rsidRPr="000E7721">
        <w:rPr>
          <w:rFonts w:ascii="GHEA Grapalat" w:hAnsi="GHEA Grapalat" w:cs="Sylfaen"/>
          <w:sz w:val="20"/>
          <w:lang w:val="ru-RU"/>
        </w:rPr>
        <w:t>մասնակիցը</w:t>
      </w:r>
      <w:r w:rsidRPr="000E7721">
        <w:rPr>
          <w:rFonts w:ascii="GHEA Grapalat" w:hAnsi="GHEA Grapalat" w:cs="Sylfaen"/>
          <w:sz w:val="20"/>
          <w:lang w:val="af-ZA"/>
        </w:rPr>
        <w:t xml:space="preserve"> </w:t>
      </w:r>
      <w:r w:rsidRPr="000E7721">
        <w:rPr>
          <w:rFonts w:ascii="GHEA Grapalat" w:hAnsi="GHEA Grapalat" w:cs="Sylfaen"/>
          <w:sz w:val="20"/>
          <w:lang w:val="ru-RU"/>
        </w:rPr>
        <w:t>պարտավոր</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ներկայացնել</w:t>
      </w:r>
      <w:r w:rsidRPr="000E7721">
        <w:rPr>
          <w:rFonts w:ascii="GHEA Grapalat" w:hAnsi="GHEA Grapalat" w:cs="Sylfaen"/>
          <w:sz w:val="20"/>
          <w:lang w:val="af-ZA"/>
        </w:rPr>
        <w:t xml:space="preserve"> </w:t>
      </w:r>
      <w:r w:rsidRPr="000E7721">
        <w:rPr>
          <w:rFonts w:ascii="GHEA Grapalat" w:hAnsi="GHEA Grapalat" w:cs="Sylfaen"/>
          <w:sz w:val="20"/>
          <w:lang w:val="ru-RU"/>
        </w:rPr>
        <w:t>պայմանագրի</w:t>
      </w:r>
      <w:r w:rsidRPr="000E7721">
        <w:rPr>
          <w:rFonts w:ascii="GHEA Grapalat" w:hAnsi="GHEA Grapalat" w:cs="Sylfaen"/>
          <w:sz w:val="20"/>
          <w:lang w:val="hy-AM"/>
        </w:rPr>
        <w:t xml:space="preserve"> </w:t>
      </w:r>
      <w:r w:rsidRPr="000E7721">
        <w:rPr>
          <w:rFonts w:ascii="GHEA Grapalat" w:hAnsi="GHEA Grapalat" w:cs="Sylfaen"/>
          <w:sz w:val="20"/>
          <w:lang w:val="ru-RU"/>
        </w:rPr>
        <w:t>ապահովում։</w:t>
      </w:r>
      <w:r w:rsidRPr="000E7721">
        <w:rPr>
          <w:rFonts w:ascii="GHEA Grapalat" w:hAnsi="GHEA Grapalat" w:cs="Sylfaen"/>
          <w:sz w:val="20"/>
          <w:lang w:val="af-ZA"/>
        </w:rPr>
        <w:t xml:space="preserve"> </w:t>
      </w:r>
      <w:r w:rsidRPr="000E772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մասնակցի</w:t>
      </w:r>
      <w:r w:rsidRPr="000E7721">
        <w:rPr>
          <w:rFonts w:ascii="GHEA Grapalat" w:hAnsi="GHEA Grapalat" w:cs="Sylfaen"/>
          <w:sz w:val="20"/>
          <w:lang w:val="af-ZA"/>
        </w:rPr>
        <w:t xml:space="preserve"> </w:t>
      </w:r>
      <w:r w:rsidRPr="000E7721">
        <w:rPr>
          <w:rFonts w:ascii="GHEA Grapalat" w:hAnsi="GHEA Grapalat" w:cs="Sylfaen"/>
          <w:sz w:val="20"/>
          <w:lang w:val="hy-AM"/>
        </w:rPr>
        <w:t>հետ</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պայմանագիր</w:t>
      </w:r>
      <w:r w:rsidRPr="000E7721">
        <w:rPr>
          <w:rFonts w:ascii="GHEA Grapalat" w:hAnsi="GHEA Grapalat" w:cs="Sylfaen"/>
          <w:sz w:val="20"/>
          <w:lang w:val="af-ZA"/>
        </w:rPr>
        <w:t xml:space="preserve"> </w:t>
      </w:r>
      <w:r w:rsidRPr="000E7721">
        <w:rPr>
          <w:rFonts w:ascii="GHEA Grapalat" w:hAnsi="GHEA Grapalat" w:cs="Sylfaen"/>
          <w:sz w:val="20"/>
          <w:lang w:val="hy-AM"/>
        </w:rPr>
        <w:t>կնքվում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եթե</w:t>
      </w:r>
      <w:r w:rsidRPr="000E7721">
        <w:rPr>
          <w:rFonts w:ascii="GHEA Grapalat" w:hAnsi="GHEA Grapalat" w:cs="Sylfaen"/>
          <w:sz w:val="20"/>
          <w:lang w:val="af-ZA"/>
        </w:rPr>
        <w:t xml:space="preserve"> </w:t>
      </w:r>
      <w:r w:rsidRPr="000E7721">
        <w:rPr>
          <w:rFonts w:ascii="GHEA Grapalat" w:hAnsi="GHEA Grapalat" w:cs="Sylfaen"/>
          <w:sz w:val="20"/>
          <w:lang w:val="hy-AM"/>
        </w:rPr>
        <w:t>վերջինս</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 xml:space="preserve">պայմանագրի </w:t>
      </w:r>
      <w:r w:rsidRPr="000E7721">
        <w:rPr>
          <w:rFonts w:ascii="GHEA Grapalat" w:hAnsi="GHEA Grapalat" w:cs="Sylfaen"/>
          <w:sz w:val="20"/>
          <w:lang w:val="af-ZA"/>
        </w:rPr>
        <w:t>(</w:t>
      </w:r>
      <w:r w:rsidRPr="000E7721">
        <w:rPr>
          <w:rFonts w:ascii="GHEA Grapalat" w:hAnsi="GHEA Grapalat" w:cs="Sylfaen"/>
          <w:sz w:val="20"/>
          <w:lang w:val="hy-AM"/>
        </w:rPr>
        <w:t>կանխավճարի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ապահովումները</w:t>
      </w:r>
      <w:r w:rsidRPr="00651927">
        <w:rPr>
          <w:rFonts w:ascii="GHEA Grapalat" w:hAnsi="GHEA Grapalat" w:cs="Sylfaen"/>
          <w:sz w:val="20"/>
          <w:lang w:val="hy-AM"/>
        </w:rPr>
        <w:t>:</w:t>
      </w:r>
    </w:p>
    <w:p w14:paraId="6BF0435F" w14:textId="77777777" w:rsidR="00186BC5" w:rsidRPr="00A70EAF" w:rsidRDefault="00186BC5" w:rsidP="00186BC5">
      <w:pPr>
        <w:ind w:firstLine="567"/>
        <w:jc w:val="both"/>
        <w:rPr>
          <w:rFonts w:ascii="GHEA Grapalat" w:hAnsi="GHEA Grapalat" w:cs="Sylfaen"/>
          <w:sz w:val="20"/>
          <w:vertAlign w:val="superscript"/>
          <w:lang w:val="hy-AM"/>
        </w:rPr>
      </w:pPr>
      <w:r w:rsidRPr="00311D53">
        <w:rPr>
          <w:rFonts w:ascii="GHEA Grapalat" w:hAnsi="GHEA Grapalat" w:cs="Sylfaen"/>
          <w:b/>
          <w:sz w:val="20"/>
          <w:lang w:val="hy-AM"/>
        </w:rPr>
        <w:t>10.3. Պայմանագրի</w:t>
      </w:r>
      <w:r w:rsidRPr="00311D53">
        <w:rPr>
          <w:rFonts w:ascii="GHEA Grapalat" w:hAnsi="GHEA Grapalat" w:cs="Sylfaen"/>
          <w:b/>
          <w:sz w:val="20"/>
          <w:lang w:val="af-ZA"/>
        </w:rPr>
        <w:t xml:space="preserve"> </w:t>
      </w:r>
      <w:r w:rsidRPr="00311D53">
        <w:rPr>
          <w:rFonts w:ascii="GHEA Grapalat" w:hAnsi="GHEA Grapalat" w:cs="Sylfaen"/>
          <w:b/>
          <w:sz w:val="20"/>
          <w:lang w:val="hy-AM"/>
        </w:rPr>
        <w:t>ապահովման</w:t>
      </w:r>
      <w:r w:rsidRPr="00311D53">
        <w:rPr>
          <w:rFonts w:ascii="GHEA Grapalat" w:hAnsi="GHEA Grapalat" w:cs="Sylfaen"/>
          <w:b/>
          <w:sz w:val="20"/>
          <w:lang w:val="af-ZA"/>
        </w:rPr>
        <w:t xml:space="preserve"> </w:t>
      </w:r>
      <w:r w:rsidRPr="00311D53">
        <w:rPr>
          <w:rFonts w:ascii="GHEA Grapalat" w:hAnsi="GHEA Grapalat" w:cs="Sylfaen"/>
          <w:b/>
          <w:sz w:val="20"/>
          <w:lang w:val="hy-AM"/>
        </w:rPr>
        <w:t>չափը</w:t>
      </w:r>
      <w:r w:rsidRPr="00311D53">
        <w:rPr>
          <w:rFonts w:ascii="GHEA Grapalat" w:hAnsi="GHEA Grapalat" w:cs="Sylfaen"/>
          <w:b/>
          <w:sz w:val="20"/>
          <w:lang w:val="af-ZA"/>
        </w:rPr>
        <w:t xml:space="preserve"> </w:t>
      </w:r>
      <w:r w:rsidRPr="00311D53">
        <w:rPr>
          <w:rFonts w:ascii="GHEA Grapalat" w:hAnsi="GHEA Grapalat" w:cs="Sylfaen"/>
          <w:b/>
          <w:sz w:val="20"/>
          <w:lang w:val="hy-AM"/>
        </w:rPr>
        <w:t>կազմում</w:t>
      </w:r>
      <w:r w:rsidRPr="00311D53">
        <w:rPr>
          <w:rFonts w:ascii="GHEA Grapalat" w:hAnsi="GHEA Grapalat" w:cs="Sylfaen"/>
          <w:b/>
          <w:sz w:val="20"/>
          <w:lang w:val="af-ZA"/>
        </w:rPr>
        <w:t xml:space="preserve"> </w:t>
      </w:r>
      <w:r w:rsidRPr="00311D53">
        <w:rPr>
          <w:rFonts w:ascii="GHEA Grapalat" w:hAnsi="GHEA Grapalat" w:cs="Sylfaen"/>
          <w:b/>
          <w:sz w:val="20"/>
          <w:lang w:val="hy-AM"/>
        </w:rPr>
        <w:t>է</w:t>
      </w:r>
      <w:r w:rsidRPr="00311D53">
        <w:rPr>
          <w:rFonts w:ascii="GHEA Grapalat" w:hAnsi="GHEA Grapalat" w:cs="Sylfaen"/>
          <w:b/>
          <w:sz w:val="20"/>
          <w:lang w:val="af-ZA"/>
        </w:rPr>
        <w:t xml:space="preserve"> </w:t>
      </w:r>
      <w:r w:rsidRPr="00311D53">
        <w:rPr>
          <w:rFonts w:ascii="GHEA Grapalat" w:hAnsi="GHEA Grapalat" w:cs="Sylfaen"/>
          <w:b/>
          <w:sz w:val="20"/>
          <w:lang w:val="hy-AM"/>
        </w:rPr>
        <w:t>գնման գնի</w:t>
      </w:r>
      <w:r w:rsidRPr="00311D53">
        <w:rPr>
          <w:rFonts w:ascii="GHEA Grapalat" w:hAnsi="GHEA Grapalat" w:cs="Sylfaen"/>
          <w:b/>
          <w:sz w:val="20"/>
          <w:lang w:val="af-ZA"/>
        </w:rPr>
        <w:t xml:space="preserve"> 1</w:t>
      </w:r>
      <w:r>
        <w:rPr>
          <w:rFonts w:ascii="GHEA Grapalat" w:hAnsi="GHEA Grapalat" w:cs="Sylfaen"/>
          <w:b/>
          <w:sz w:val="20"/>
          <w:lang w:val="af-ZA"/>
        </w:rPr>
        <w:t>0</w:t>
      </w:r>
      <w:r w:rsidRPr="00311D53">
        <w:rPr>
          <w:rFonts w:ascii="GHEA Grapalat" w:hAnsi="GHEA Grapalat" w:cs="Sylfaen"/>
          <w:b/>
          <w:sz w:val="20"/>
          <w:lang w:val="af-ZA"/>
        </w:rPr>
        <w:t xml:space="preserve"> </w:t>
      </w:r>
      <w:r w:rsidRPr="00311D53">
        <w:rPr>
          <w:rFonts w:ascii="GHEA Grapalat" w:hAnsi="GHEA Grapalat" w:cs="Sylfaen"/>
          <w:b/>
          <w:sz w:val="20"/>
          <w:lang w:val="hy-AM"/>
        </w:rPr>
        <w:t>տոկոսը:</w:t>
      </w:r>
      <w:r w:rsidRPr="0065192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651927">
        <w:rPr>
          <w:rFonts w:ascii="GHEA Grapalat" w:hAnsi="GHEA Grapalat" w:cs="Sylfaen"/>
          <w:sz w:val="20"/>
        </w:rPr>
        <w:t>շ</w:t>
      </w:r>
      <w:r w:rsidRPr="00651927">
        <w:rPr>
          <w:rFonts w:ascii="GHEA Grapalat" w:hAnsi="GHEA Grapalat" w:cs="Sylfaen"/>
          <w:sz w:val="20"/>
          <w:lang w:val="hy-AM"/>
        </w:rPr>
        <w:t xml:space="preserve">խիքի (հավելված </w:t>
      </w:r>
      <w:r w:rsidRPr="000E7721">
        <w:rPr>
          <w:rFonts w:ascii="GHEA Grapalat" w:hAnsi="GHEA Grapalat" w:cs="Arial"/>
          <w:sz w:val="20"/>
          <w:lang w:val="hy-AM"/>
        </w:rPr>
        <w:t>N</w:t>
      </w:r>
      <w:r w:rsidRPr="00651927">
        <w:rPr>
          <w:rFonts w:ascii="GHEA Grapalat" w:hAnsi="GHEA Grapalat" w:cs="Sylfaen"/>
          <w:sz w:val="20"/>
          <w:lang w:val="hy-AM"/>
        </w:rPr>
        <w:t xml:space="preserve"> 5) կամ կանխիկ փողի ձևով:</w:t>
      </w:r>
    </w:p>
    <w:p w14:paraId="7B558CF8" w14:textId="77777777" w:rsidR="00186BC5" w:rsidRPr="00F566BF" w:rsidRDefault="00186BC5" w:rsidP="00186BC5">
      <w:pPr>
        <w:ind w:firstLine="567"/>
        <w:jc w:val="both"/>
        <w:rPr>
          <w:rFonts w:ascii="GHEA Grapalat" w:hAnsi="GHEA Grapalat"/>
          <w:sz w:val="20"/>
          <w:szCs w:val="20"/>
          <w:lang w:val="hy-AM"/>
        </w:rPr>
      </w:pPr>
      <w:r w:rsidRPr="00812EB8">
        <w:rPr>
          <w:rFonts w:ascii="GHEA Grapalat" w:hAnsi="GHEA Grapalat" w:cs="Sylfaen"/>
          <w:b/>
          <w:sz w:val="20"/>
          <w:lang w:val="hy-AM"/>
        </w:rPr>
        <w:lastRenderedPageBreak/>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C0DF0DE" w14:textId="77777777" w:rsidR="00186BC5" w:rsidRDefault="00186BC5" w:rsidP="00186BC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DDE4858" w14:textId="77777777" w:rsidR="00186BC5" w:rsidRPr="0041329A" w:rsidRDefault="00186BC5" w:rsidP="00186BC5">
      <w:pPr>
        <w:ind w:firstLine="567"/>
        <w:jc w:val="both"/>
        <w:rPr>
          <w:rFonts w:ascii="GHEA Grapalat" w:hAnsi="GHEA Grapalat" w:cs="Arial"/>
          <w:sz w:val="20"/>
          <w:szCs w:val="20"/>
          <w:lang w:val="hy-AM"/>
        </w:rPr>
      </w:pPr>
      <w:r w:rsidRPr="0041329A">
        <w:rPr>
          <w:rFonts w:ascii="GHEA Grapalat" w:hAnsi="GHEA Grapalat" w:cs="Sylfaen"/>
          <w:sz w:val="20"/>
          <w:szCs w:val="20"/>
          <w:lang w:val="hy-AM"/>
        </w:rPr>
        <w:t xml:space="preserve">10.4 </w:t>
      </w:r>
      <w:r w:rsidRPr="000E772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Pr>
          <w:rFonts w:ascii="GHEA Grapalat" w:hAnsi="GHEA Grapalat" w:cs="Arial"/>
          <w:sz w:val="20"/>
        </w:rPr>
        <w:t>է</w:t>
      </w:r>
      <w:r w:rsidRPr="000E7721">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r>
        <w:rPr>
          <w:rFonts w:ascii="GHEA Grapalat" w:hAnsi="GHEA Grapalat" w:cs="Arial"/>
          <w:sz w:val="20"/>
          <w:lang w:val="hy-AM"/>
        </w:rPr>
        <w:t>(</w:t>
      </w:r>
      <w:r>
        <w:rPr>
          <w:rFonts w:ascii="GHEA Grapalat" w:hAnsi="GHEA Grapalat" w:cs="Arial"/>
          <w:sz w:val="20"/>
        </w:rPr>
        <w:t>Հ</w:t>
      </w:r>
      <w:r w:rsidRPr="000E7721">
        <w:rPr>
          <w:rFonts w:ascii="GHEA Grapalat" w:hAnsi="GHEA Grapalat" w:cs="Arial"/>
          <w:sz w:val="20"/>
          <w:lang w:val="hy-AM"/>
        </w:rPr>
        <w:t>ավելված N 5.1) կամ կանխիկ փողի ձևով:</w:t>
      </w:r>
      <w:r w:rsidRPr="0041329A">
        <w:rPr>
          <w:rFonts w:ascii="GHEA Grapalat" w:hAnsi="GHEA Grapalat" w:cs="Arial"/>
          <w:sz w:val="20"/>
          <w:szCs w:val="20"/>
        </w:rPr>
        <w:t xml:space="preserve"> </w:t>
      </w:r>
      <w:r w:rsidRPr="0041329A">
        <w:rPr>
          <w:rFonts w:ascii="GHEA Grapalat" w:hAnsi="GHEA Grapalat" w:cs="Arial"/>
          <w:sz w:val="20"/>
          <w:szCs w:val="20"/>
          <w:lang w:val="hy-AM"/>
        </w:rPr>
        <w:t xml:space="preserve"> </w:t>
      </w:r>
    </w:p>
    <w:p w14:paraId="338A2DB0" w14:textId="77777777" w:rsidR="00186BC5" w:rsidRPr="009E1D1C" w:rsidRDefault="00186BC5" w:rsidP="00186BC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w:t>
      </w:r>
      <w:r>
        <w:rPr>
          <w:rFonts w:ascii="GHEA Grapalat" w:hAnsi="GHEA Grapalat" w:cs="Arial"/>
          <w:sz w:val="20"/>
        </w:rPr>
        <w:t xml:space="preserve"> </w:t>
      </w:r>
      <w:r w:rsidRPr="000E7721">
        <w:rPr>
          <w:rFonts w:ascii="GHEA Grapalat" w:hAnsi="GHEA Grapalat" w:cs="Arial"/>
          <w:sz w:val="20"/>
          <w:lang w:val="hy-AM"/>
        </w:rPr>
        <w:t>N</w:t>
      </w:r>
      <w:r w:rsidRPr="009E1D1C">
        <w:rPr>
          <w:rFonts w:ascii="GHEA Grapalat" w:hAnsi="GHEA Grapalat" w:cs="Arial"/>
          <w:sz w:val="20"/>
          <w:lang w:val="hy-AM"/>
        </w:rPr>
        <w:t xml:space="preserve">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57078AFC" w14:textId="77777777" w:rsidR="00186BC5" w:rsidRPr="003D47ED" w:rsidRDefault="00186BC5" w:rsidP="00186BC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76BBB6A" w14:textId="77777777" w:rsidR="00186BC5" w:rsidRPr="003D47ED" w:rsidRDefault="00186BC5" w:rsidP="00186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5B01B17D" w14:textId="77777777" w:rsidR="00186BC5" w:rsidRPr="003D47ED" w:rsidRDefault="00186BC5" w:rsidP="00186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B02FC66" w14:textId="77777777" w:rsidR="00186BC5" w:rsidRPr="003D47ED" w:rsidRDefault="00186BC5" w:rsidP="00186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99B5C9" w14:textId="77777777" w:rsidR="00186BC5" w:rsidRDefault="00186BC5" w:rsidP="00186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7B5408A" w14:textId="59A75E94" w:rsidR="00D06410" w:rsidRDefault="00D06410" w:rsidP="00EF3662">
      <w:pPr>
        <w:ind w:firstLine="567"/>
        <w:jc w:val="both"/>
        <w:rPr>
          <w:rFonts w:ascii="GHEA Grapalat" w:hAnsi="GHEA Grapalat" w:cs="Sylfaen"/>
          <w:sz w:val="20"/>
          <w:lang w:val="af-ZA"/>
        </w:rPr>
      </w:pPr>
    </w:p>
    <w:p w14:paraId="04E440A4" w14:textId="43908422" w:rsidR="004B1C0D" w:rsidRDefault="004B1C0D" w:rsidP="00EF3662">
      <w:pPr>
        <w:ind w:firstLine="567"/>
        <w:jc w:val="both"/>
        <w:rPr>
          <w:rFonts w:ascii="GHEA Grapalat" w:hAnsi="GHEA Grapalat" w:cs="Sylfaen"/>
          <w:sz w:val="20"/>
          <w:lang w:val="af-ZA"/>
        </w:rPr>
      </w:pPr>
    </w:p>
    <w:p w14:paraId="1A29DACE" w14:textId="52BBCB21" w:rsidR="004B1C0D" w:rsidRDefault="004B1C0D" w:rsidP="00EF3662">
      <w:pPr>
        <w:ind w:firstLine="567"/>
        <w:jc w:val="both"/>
        <w:rPr>
          <w:rFonts w:ascii="GHEA Grapalat" w:hAnsi="GHEA Grapalat" w:cs="Sylfaen"/>
          <w:sz w:val="20"/>
          <w:lang w:val="af-ZA"/>
        </w:rPr>
      </w:pPr>
    </w:p>
    <w:p w14:paraId="096C96F8" w14:textId="25E863BD" w:rsidR="004B1C0D" w:rsidRDefault="004B1C0D" w:rsidP="00EF3662">
      <w:pPr>
        <w:ind w:firstLine="567"/>
        <w:jc w:val="both"/>
        <w:rPr>
          <w:rFonts w:ascii="GHEA Grapalat" w:hAnsi="GHEA Grapalat" w:cs="Sylfaen"/>
          <w:sz w:val="20"/>
          <w:lang w:val="af-ZA"/>
        </w:rPr>
      </w:pPr>
    </w:p>
    <w:p w14:paraId="5F47139D" w14:textId="44C85297" w:rsidR="004B1C0D" w:rsidRDefault="004B1C0D" w:rsidP="00EF3662">
      <w:pPr>
        <w:ind w:firstLine="567"/>
        <w:jc w:val="both"/>
        <w:rPr>
          <w:rFonts w:ascii="GHEA Grapalat" w:hAnsi="GHEA Grapalat" w:cs="Sylfaen"/>
          <w:sz w:val="20"/>
          <w:lang w:val="af-ZA"/>
        </w:rPr>
      </w:pPr>
    </w:p>
    <w:p w14:paraId="54153B8D" w14:textId="4D9A821D" w:rsidR="004B1C0D" w:rsidRDefault="004B1C0D" w:rsidP="00EF3662">
      <w:pPr>
        <w:ind w:firstLine="567"/>
        <w:jc w:val="both"/>
        <w:rPr>
          <w:rFonts w:ascii="GHEA Grapalat" w:hAnsi="GHEA Grapalat" w:cs="Sylfaen"/>
          <w:sz w:val="20"/>
          <w:lang w:val="af-ZA"/>
        </w:rPr>
      </w:pPr>
    </w:p>
    <w:p w14:paraId="3B7E6FF9" w14:textId="7C9A6A56" w:rsidR="004B1C0D" w:rsidRDefault="004B1C0D" w:rsidP="00EF3662">
      <w:pPr>
        <w:ind w:firstLine="567"/>
        <w:jc w:val="both"/>
        <w:rPr>
          <w:rFonts w:ascii="GHEA Grapalat" w:hAnsi="GHEA Grapalat" w:cs="Sylfaen"/>
          <w:sz w:val="20"/>
          <w:lang w:val="af-ZA"/>
        </w:rPr>
      </w:pPr>
    </w:p>
    <w:p w14:paraId="4AEE5F00" w14:textId="77777777" w:rsidR="004B1C0D" w:rsidRPr="006E0A77" w:rsidRDefault="004B1C0D"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55E9E344"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005F35">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04776BE8" w:rsidR="00E05BFE" w:rsidRPr="006E0A77" w:rsidRDefault="009A16CF" w:rsidP="00AB281F">
      <w:pPr>
        <w:ind w:firstLine="567"/>
        <w:jc w:val="both"/>
        <w:rPr>
          <w:rFonts w:ascii="GHEA Grapalat" w:hAnsi="GHEA Grapalat"/>
          <w:b/>
          <w:sz w:val="20"/>
          <w:szCs w:val="20"/>
          <w:lang w:val="es-ES"/>
        </w:rPr>
      </w:pPr>
      <w:r>
        <w:rPr>
          <w:rFonts w:ascii="GHEA Grapalat" w:hAnsi="GHEA Grapalat"/>
          <w:b/>
          <w:sz w:val="20"/>
          <w:szCs w:val="20"/>
          <w:lang w:val="es-ES"/>
        </w:rPr>
        <w:t xml:space="preserve">  </w:t>
      </w:r>
      <w:r w:rsidR="00E05BFE" w:rsidRPr="006E0A77">
        <w:rPr>
          <w:rFonts w:ascii="GHEA Grapalat" w:hAnsi="GHEA Grapalat"/>
          <w:b/>
          <w:sz w:val="20"/>
          <w:szCs w:val="20"/>
          <w:lang w:val="es-ES"/>
        </w:rPr>
        <w:t>1)</w:t>
      </w:r>
      <w:r w:rsidR="00005F35">
        <w:rPr>
          <w:rFonts w:ascii="GHEA Grapalat" w:hAnsi="GHEA Grapalat"/>
          <w:b/>
          <w:sz w:val="20"/>
          <w:szCs w:val="20"/>
          <w:lang w:val="es-ES"/>
        </w:rPr>
        <w:t xml:space="preserve">  </w:t>
      </w:r>
      <w:r w:rsidR="00E05BFE" w:rsidRPr="006E0A77">
        <w:rPr>
          <w:rFonts w:ascii="GHEA Grapalat" w:hAnsi="GHEA Grapalat"/>
          <w:b/>
          <w:sz w:val="20"/>
          <w:szCs w:val="20"/>
          <w:lang w:val="es-ES"/>
        </w:rPr>
        <w:t>«Պիտանելիության չափորոշիչ».</w:t>
      </w:r>
    </w:p>
    <w:p w14:paraId="51FC478B" w14:textId="440CE07C" w:rsidR="00E05BFE" w:rsidRPr="006E0A77" w:rsidRDefault="00133678" w:rsidP="00AB281F">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BD67E3" w:rsidRDefault="00E05BFE" w:rsidP="00AB281F">
      <w:pPr>
        <w:pStyle w:val="norm"/>
        <w:spacing w:line="240" w:lineRule="auto"/>
        <w:ind w:firstLine="567"/>
        <w:rPr>
          <w:rFonts w:ascii="GHEA Grapalat" w:hAnsi="GHEA Grapalat" w:cs="Sylfaen"/>
          <w:sz w:val="20"/>
          <w:szCs w:val="24"/>
          <w:lang w:val="hy-AM" w:eastAsia="en-US"/>
        </w:rPr>
      </w:pPr>
      <w:r w:rsidRPr="00BD67E3">
        <w:rPr>
          <w:rFonts w:ascii="GHEA Grapalat" w:hAnsi="GHEA Grapalat" w:cs="Sylfaen"/>
          <w:sz w:val="20"/>
          <w:lang w:val="af-ZA"/>
        </w:rPr>
        <w:t xml:space="preserve">2.6  </w:t>
      </w:r>
      <w:r w:rsidRPr="00BD67E3">
        <w:rPr>
          <w:rFonts w:ascii="GHEA Grapalat" w:hAnsi="GHEA Grapalat" w:cs="Sylfaen"/>
          <w:sz w:val="20"/>
          <w:szCs w:val="24"/>
          <w:lang w:eastAsia="en-US"/>
        </w:rPr>
        <w:t>գործակալության</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պայմանագրի</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պատճենը</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և</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դրա</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կողմ</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հանդիսացող</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անձի</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տվյալները</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եթե</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պայմանագիրն</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իրականացվելու</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է</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գործակալության</w:t>
      </w:r>
      <w:r w:rsidRPr="00BD67E3">
        <w:rPr>
          <w:rFonts w:ascii="GHEA Grapalat" w:hAnsi="GHEA Grapalat" w:cs="Sylfaen"/>
          <w:sz w:val="20"/>
          <w:szCs w:val="24"/>
          <w:lang w:val="af-ZA" w:eastAsia="en-US"/>
        </w:rPr>
        <w:t xml:space="preserve"> </w:t>
      </w:r>
      <w:r w:rsidRPr="00BD67E3">
        <w:rPr>
          <w:rFonts w:ascii="GHEA Grapalat" w:hAnsi="GHEA Grapalat" w:cs="Sylfaen"/>
          <w:sz w:val="20"/>
          <w:szCs w:val="24"/>
          <w:lang w:eastAsia="en-US"/>
        </w:rPr>
        <w:t>միջոցով</w:t>
      </w:r>
      <w:r w:rsidRPr="00BD67E3">
        <w:rPr>
          <w:rFonts w:ascii="GHEA Grapalat" w:hAnsi="GHEA Grapalat" w:cs="Sylfaen"/>
          <w:sz w:val="20"/>
          <w:szCs w:val="24"/>
          <w:lang w:val="af-ZA" w:eastAsia="en-US"/>
        </w:rPr>
        <w:t>.</w:t>
      </w:r>
    </w:p>
    <w:p w14:paraId="22AE136F" w14:textId="248A8296" w:rsidR="00E05BFE" w:rsidRPr="00BD67E3" w:rsidRDefault="00E05BFE" w:rsidP="00AB281F">
      <w:pPr>
        <w:pStyle w:val="FootnoteText"/>
        <w:ind w:firstLine="567"/>
        <w:jc w:val="both"/>
        <w:rPr>
          <w:rFonts w:ascii="GHEA Grapalat" w:hAnsi="GHEA Grapalat" w:cs="Sylfaen"/>
          <w:szCs w:val="24"/>
          <w:lang w:val="hy-AM" w:eastAsia="en-US"/>
        </w:rPr>
      </w:pPr>
      <w:r w:rsidRPr="00BD67E3">
        <w:rPr>
          <w:rFonts w:ascii="GHEA Grapalat" w:hAnsi="GHEA Grapalat" w:cs="Sylfaen"/>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w:t>
      </w:r>
      <w:r w:rsidR="00BD67E3">
        <w:rPr>
          <w:rFonts w:ascii="GHEA Grapalat" w:hAnsi="GHEA Grapalat" w:cs="Sylfaen"/>
          <w:szCs w:val="24"/>
          <w:lang w:val="en-US" w:eastAsia="en-US"/>
        </w:rPr>
        <w:t>:</w:t>
      </w:r>
      <w:r w:rsidRPr="00BD67E3">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A5E94DD"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76D7A8DB"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6E2ECD">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3F077079"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w:t>
      </w:r>
      <w:r w:rsidR="006E2ECD">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1B40AB3F"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w:t>
      </w:r>
      <w:r w:rsidR="006E2ECD">
        <w:rPr>
          <w:rFonts w:ascii="GHEA Grapalat" w:hAnsi="GHEA Grapalat" w:cs="Sylfaen"/>
          <w:sz w:val="20"/>
        </w:rPr>
        <w:t>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0D0A9BC0"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1C2513">
        <w:rPr>
          <w:rFonts w:ascii="GHEA Grapalat" w:hAnsi="GHEA Grapalat"/>
          <w:b/>
          <w:lang w:val="es-ES"/>
        </w:rPr>
        <w:t>2</w:t>
      </w:r>
      <w:r w:rsidR="009040EE">
        <w:rPr>
          <w:rFonts w:ascii="GHEA Grapalat" w:hAnsi="GHEA Grapalat"/>
          <w:b/>
          <w:lang w:val="es-ES"/>
        </w:rPr>
        <w:t>9</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55C2C30E"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1C2513">
        <w:rPr>
          <w:rFonts w:ascii="GHEA Grapalat" w:hAnsi="GHEA Grapalat" w:cs="Sylfaen"/>
          <w:sz w:val="20"/>
          <w:szCs w:val="20"/>
          <w:lang w:val="es-ES"/>
        </w:rPr>
        <w:t>2</w:t>
      </w:r>
      <w:r w:rsidR="009040EE">
        <w:rPr>
          <w:rFonts w:ascii="GHEA Grapalat" w:hAnsi="GHEA Grapalat" w:cs="Sylfaen"/>
          <w:sz w:val="20"/>
          <w:szCs w:val="20"/>
          <w:lang w:val="es-ES"/>
        </w:rPr>
        <w:t>9</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48294795" w14:textId="77777777" w:rsidR="00E2357F" w:rsidRPr="00F71502" w:rsidRDefault="00E2357F" w:rsidP="00E2357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72ABFC7D" w14:textId="77777777" w:rsidR="00E2357F" w:rsidRPr="00F71502" w:rsidRDefault="00E2357F" w:rsidP="00E2357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B022DB0" w14:textId="7185EE4E" w:rsidR="00E2357F" w:rsidRPr="00F71502" w:rsidRDefault="00E2357F" w:rsidP="00E2357F">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3ABF" w:rsidRPr="006E0A77">
        <w:rPr>
          <w:rFonts w:ascii="GHEA Grapalat" w:hAnsi="GHEA Grapalat" w:cs="Sylfaen"/>
          <w:sz w:val="20"/>
          <w:szCs w:val="20"/>
          <w:lang w:val="es-ES"/>
        </w:rPr>
        <w:t>ՀՀՔԿ-ԲՄԽԾՁԲ-2</w:t>
      </w:r>
      <w:r w:rsidR="00903ABF">
        <w:rPr>
          <w:rFonts w:ascii="GHEA Grapalat" w:hAnsi="GHEA Grapalat" w:cs="Sylfaen"/>
          <w:sz w:val="20"/>
          <w:szCs w:val="20"/>
          <w:lang w:val="es-ES"/>
        </w:rPr>
        <w:t>5</w:t>
      </w:r>
      <w:r w:rsidR="00903ABF" w:rsidRPr="006E0A77">
        <w:rPr>
          <w:rFonts w:ascii="GHEA Grapalat" w:hAnsi="GHEA Grapalat" w:cs="Sylfaen"/>
          <w:sz w:val="20"/>
          <w:szCs w:val="20"/>
          <w:lang w:val="es-ES"/>
        </w:rPr>
        <w:t>/</w:t>
      </w:r>
      <w:r w:rsidR="00903ABF">
        <w:rPr>
          <w:rFonts w:ascii="GHEA Grapalat" w:hAnsi="GHEA Grapalat" w:cs="Sylfaen"/>
          <w:sz w:val="20"/>
          <w:szCs w:val="20"/>
          <w:lang w:val="es-ES"/>
        </w:rPr>
        <w:t>29</w:t>
      </w:r>
      <w:r w:rsidR="00903ABF" w:rsidRPr="006E0A77">
        <w:rPr>
          <w:rFonts w:ascii="GHEA Grapalat" w:hAnsi="GHEA Grapalat" w:cs="Sylfaen"/>
          <w:sz w:val="20"/>
          <w:szCs w:val="20"/>
          <w:lang w:val="es-ES"/>
        </w:rPr>
        <w:t xml:space="preserve"> </w:t>
      </w:r>
      <w:r>
        <w:rPr>
          <w:rFonts w:ascii="GHEA Grapalat" w:hAnsi="GHEA Grapalat" w:cs="Arial"/>
          <w:sz w:val="20"/>
          <w:szCs w:val="20"/>
          <w:lang w:val="es-ES"/>
        </w:rPr>
        <w:t xml:space="preserve">ծածկագրով </w:t>
      </w:r>
      <w:r w:rsidR="00903ABF" w:rsidRPr="006E0A77">
        <w:rPr>
          <w:rFonts w:ascii="GHEA Grapalat" w:hAnsi="GHEA Grapalat" w:cs="Sylfaen"/>
          <w:sz w:val="20"/>
          <w:szCs w:val="20"/>
          <w:lang w:val="es-ES"/>
        </w:rPr>
        <w:t>բաց մրցույթի</w:t>
      </w:r>
      <w:r w:rsidR="00903ABF" w:rsidRPr="006E0A77">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7" w:name="_Hlk193134300"/>
      <w:r>
        <w:rPr>
          <w:rFonts w:ascii="GHEA Grapalat" w:hAnsi="GHEA Grapalat" w:cs="Arial"/>
          <w:sz w:val="20"/>
          <w:szCs w:val="20"/>
          <w:lang w:val="es-ES"/>
        </w:rPr>
        <w:t>և որակավորման չափանիշներին ներկայացվող</w:t>
      </w:r>
      <w:bookmarkEnd w:id="7"/>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2D9F9088" w14:textId="0581E0F0" w:rsidR="00E2357F" w:rsidRPr="00F566BF" w:rsidRDefault="00E2357F" w:rsidP="00E2357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903ABF" w:rsidRPr="006E0A77">
        <w:rPr>
          <w:rFonts w:ascii="GHEA Grapalat" w:hAnsi="GHEA Grapalat" w:cs="Sylfaen"/>
          <w:sz w:val="20"/>
          <w:szCs w:val="20"/>
          <w:lang w:val="es-ES"/>
        </w:rPr>
        <w:t>ՀՀՔԿ-ԲՄԽԾՁԲ-2</w:t>
      </w:r>
      <w:r w:rsidR="00903ABF">
        <w:rPr>
          <w:rFonts w:ascii="GHEA Grapalat" w:hAnsi="GHEA Grapalat" w:cs="Sylfaen"/>
          <w:sz w:val="20"/>
          <w:szCs w:val="20"/>
          <w:lang w:val="es-ES"/>
        </w:rPr>
        <w:t>5</w:t>
      </w:r>
      <w:r w:rsidR="00903ABF" w:rsidRPr="006E0A77">
        <w:rPr>
          <w:rFonts w:ascii="GHEA Grapalat" w:hAnsi="GHEA Grapalat" w:cs="Sylfaen"/>
          <w:sz w:val="20"/>
          <w:szCs w:val="20"/>
          <w:lang w:val="es-ES"/>
        </w:rPr>
        <w:t>/</w:t>
      </w:r>
      <w:r w:rsidR="00903ABF">
        <w:rPr>
          <w:rFonts w:ascii="GHEA Grapalat" w:hAnsi="GHEA Grapalat" w:cs="Sylfaen"/>
          <w:sz w:val="20"/>
          <w:szCs w:val="20"/>
          <w:lang w:val="es-ES"/>
        </w:rPr>
        <w:t>29</w:t>
      </w:r>
      <w:r w:rsidR="00903ABF" w:rsidRPr="006E0A77">
        <w:rPr>
          <w:rFonts w:ascii="GHEA Grapalat" w:hAnsi="GHEA Grapalat" w:cs="Sylfaen"/>
          <w:sz w:val="20"/>
          <w:szCs w:val="20"/>
          <w:lang w:val="es-ES"/>
        </w:rPr>
        <w:t xml:space="preserve"> </w:t>
      </w:r>
      <w:r w:rsidR="00903ABF">
        <w:rPr>
          <w:rFonts w:ascii="GHEA Grapalat" w:hAnsi="GHEA Grapalat" w:cs="Arial"/>
          <w:sz w:val="20"/>
          <w:szCs w:val="20"/>
          <w:lang w:val="es-ES"/>
        </w:rPr>
        <w:t xml:space="preserve">ծածկագրով </w:t>
      </w:r>
      <w:r w:rsidR="00903ABF" w:rsidRPr="006E0A77">
        <w:rPr>
          <w:rFonts w:ascii="GHEA Grapalat" w:hAnsi="GHEA Grapalat" w:cs="Sylfaen"/>
          <w:sz w:val="20"/>
          <w:szCs w:val="20"/>
          <w:lang w:val="es-ES"/>
        </w:rPr>
        <w:t>բաց մրցույթի</w:t>
      </w:r>
      <w:r w:rsidR="00903ABF">
        <w:rPr>
          <w:rFonts w:ascii="GHEA Grapalat" w:hAnsi="GHEA Grapalat" w:cs="Sylfaen"/>
          <w:sz w:val="20"/>
          <w:szCs w:val="20"/>
          <w:lang w:val="es-ES"/>
        </w:rPr>
        <w:t>ն</w:t>
      </w:r>
      <w:r w:rsidR="00903ABF" w:rsidRPr="006E0A77">
        <w:rPr>
          <w:rFonts w:ascii="GHEA Grapalat" w:hAnsi="GHEA Grapalat" w:cs="Arial"/>
          <w:sz w:val="16"/>
          <w:szCs w:val="16"/>
          <w:lang w:val="es-ES"/>
        </w:rPr>
        <w:t xml:space="preserve">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D7871D8" w14:textId="706FF20B" w:rsidR="00E2357F" w:rsidRPr="00F566BF" w:rsidRDefault="00E2357F" w:rsidP="00E2357F">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70B44D66" w14:textId="77777777" w:rsidR="00E2357F" w:rsidRPr="00F566BF" w:rsidRDefault="00E2357F" w:rsidP="00E2357F">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00A2B67" w14:textId="77777777" w:rsidR="00E2357F" w:rsidRPr="00F566BF" w:rsidRDefault="00E2357F" w:rsidP="00E2357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12FF73E" w14:textId="77777777" w:rsidR="00E2357F" w:rsidRPr="00F566BF" w:rsidRDefault="00E2357F" w:rsidP="00E2357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82CE3C9" w14:textId="77777777" w:rsidR="00E2357F" w:rsidRPr="00F566BF" w:rsidRDefault="00E2357F" w:rsidP="00E2357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D2B5CD5" w14:textId="77777777" w:rsidR="00E2357F" w:rsidRPr="00F566BF" w:rsidRDefault="00E2357F" w:rsidP="00E2357F">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394FD71" w14:textId="77777777" w:rsidR="00E2357F" w:rsidRPr="00F566BF" w:rsidRDefault="00E2357F" w:rsidP="00E2357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5CBBC62" w14:textId="77777777" w:rsidR="00E2357F" w:rsidRDefault="00E2357F" w:rsidP="00E2357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406B765" w14:textId="77777777" w:rsidR="00E2357F" w:rsidRPr="00821851" w:rsidRDefault="00E2357F" w:rsidP="00E2357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0B67595" w14:textId="77777777" w:rsidR="00E2357F" w:rsidRPr="00F566BF" w:rsidRDefault="00E2357F" w:rsidP="00E2357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C9B172" w14:textId="77777777" w:rsidR="00E2357F" w:rsidRPr="00F87FBC" w:rsidRDefault="00E2357F" w:rsidP="00E2357F">
      <w:pPr>
        <w:jc w:val="both"/>
        <w:rPr>
          <w:rFonts w:ascii="GHEA Grapalat" w:hAnsi="GHEA Grapalat"/>
          <w:sz w:val="22"/>
          <w:szCs w:val="22"/>
          <w:lang w:val="hy-AM"/>
        </w:rPr>
      </w:pPr>
    </w:p>
    <w:p w14:paraId="0EA90D80" w14:textId="77777777" w:rsidR="00E2357F" w:rsidRDefault="00E2357F" w:rsidP="00E2357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0677ABFE" w14:textId="61777D19" w:rsidR="00E2357F" w:rsidRDefault="00E2357F" w:rsidP="00E2357F">
      <w:pPr>
        <w:ind w:firstLine="708"/>
        <w:jc w:val="both"/>
        <w:rPr>
          <w:rFonts w:ascii="GHEA Grapalat" w:hAnsi="GHEA Grapalat"/>
          <w:sz w:val="22"/>
          <w:szCs w:val="22"/>
          <w:u w:val="single"/>
          <w:lang w:val="es-ES"/>
        </w:rPr>
      </w:pPr>
      <w:r w:rsidRPr="005E08D6">
        <w:rPr>
          <w:rFonts w:ascii="GHEA Grapalat" w:hAnsi="GHEA Grapalat"/>
          <w:sz w:val="20"/>
          <w:lang w:val="es-ES"/>
        </w:rPr>
        <w:t>Կից ներկայացվում է</w:t>
      </w:r>
      <w:bookmarkStart w:id="8" w:name="_Hlk193134391"/>
      <w:r w:rsidR="005E08D6" w:rsidRPr="005E08D6">
        <w:rPr>
          <w:rFonts w:ascii="GHEA Grapalat" w:hAnsi="GHEA Grapalat"/>
          <w:sz w:val="20"/>
          <w:lang w:val="es-ES"/>
        </w:rPr>
        <w:t xml:space="preserve"> </w:t>
      </w:r>
      <w:r w:rsidRPr="005E08D6">
        <w:rPr>
          <w:rFonts w:ascii="GHEA Grapalat" w:hAnsi="GHEA Grapalat"/>
          <w:sz w:val="20"/>
          <w:lang w:val="es-ES"/>
        </w:rPr>
        <w:t>որակավորման</w:t>
      </w:r>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-ի</w:t>
      </w:r>
    </w:p>
    <w:p w14:paraId="1B1A025D" w14:textId="77777777" w:rsidR="0013211E" w:rsidRDefault="00E2357F" w:rsidP="0013211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5902AA5" w14:textId="16000DB1" w:rsidR="00E2357F" w:rsidRPr="0013211E" w:rsidRDefault="00E2357F" w:rsidP="0013211E">
      <w:pPr>
        <w:jc w:val="both"/>
        <w:rPr>
          <w:rFonts w:ascii="GHEA Grapalat" w:hAnsi="GHEA Grapalat"/>
          <w:sz w:val="22"/>
          <w:szCs w:val="22"/>
          <w:u w:val="single"/>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8"/>
      <w:r w:rsidRPr="005A2407">
        <w:rPr>
          <w:rFonts w:ascii="GHEA Grapalat" w:hAnsi="GHEA Grapalat"/>
          <w:sz w:val="20"/>
          <w:lang w:val="es-ES"/>
        </w:rPr>
        <w:t>:</w:t>
      </w:r>
      <w:r w:rsidRPr="000371F5">
        <w:rPr>
          <w:rFonts w:ascii="GHEA Grapalat" w:hAnsi="GHEA Grapalat"/>
          <w:sz w:val="20"/>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427D086F"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1C2513">
        <w:rPr>
          <w:rFonts w:ascii="GHEA Grapalat" w:hAnsi="GHEA Grapalat"/>
          <w:b/>
          <w:lang w:val="es-ES"/>
        </w:rPr>
        <w:t>2</w:t>
      </w:r>
      <w:r w:rsidR="009040EE">
        <w:rPr>
          <w:rFonts w:ascii="GHEA Grapalat" w:hAnsi="GHEA Grapalat"/>
          <w:b/>
          <w:lang w:val="es-ES"/>
        </w:rPr>
        <w:t>9</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6140E6"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6140E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4F86B977"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1C2513">
        <w:rPr>
          <w:rFonts w:ascii="GHEA Grapalat" w:hAnsi="GHEA Grapalat"/>
          <w:b/>
          <w:lang w:val="es-ES"/>
        </w:rPr>
        <w:t>2</w:t>
      </w:r>
      <w:r w:rsidR="009040EE">
        <w:rPr>
          <w:rFonts w:ascii="GHEA Grapalat" w:hAnsi="GHEA Grapalat"/>
          <w:b/>
          <w:lang w:val="es-ES"/>
        </w:rPr>
        <w:t>9</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7ACF6E1" w14:textId="5F4E1A9E"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ճարտարապետ</w:t>
            </w:r>
            <w:r w:rsidR="000D1954">
              <w:rPr>
                <w:rFonts w:ascii="GHEA Grapalat" w:hAnsi="GHEA Grapalat"/>
                <w:sz w:val="20"/>
                <w:szCs w:val="20"/>
              </w:rPr>
              <w:t xml:space="preserve"> </w:t>
            </w: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0D1954">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F741A1">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F741A1">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51AD2319" w:rsidR="008443D9" w:rsidRPr="006E0A77" w:rsidRDefault="0009035D" w:rsidP="008443D9">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4AD5FD03"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w:t>
      </w:r>
      <w:r w:rsidR="002242BA">
        <w:rPr>
          <w:rFonts w:ascii="GHEA Grapalat" w:hAnsi="GHEA Grapalat" w:cs="Arial"/>
          <w:b/>
        </w:rPr>
        <w:t xml:space="preserve">N </w:t>
      </w:r>
      <w:r w:rsidRPr="006E0A77">
        <w:rPr>
          <w:rFonts w:ascii="GHEA Grapalat" w:hAnsi="GHEA Grapalat" w:cs="Arial"/>
          <w:b/>
          <w:lang w:val="hy-AM"/>
        </w:rPr>
        <w:t>2</w:t>
      </w:r>
    </w:p>
    <w:p w14:paraId="468B3431" w14:textId="7852599C"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09035D">
        <w:rPr>
          <w:rFonts w:ascii="GHEA Grapalat" w:hAnsi="GHEA Grapalat" w:cs="Sylfaen"/>
          <w:b/>
          <w:color w:val="000000"/>
        </w:rPr>
        <w:t>2</w:t>
      </w:r>
      <w:r w:rsidR="009040EE">
        <w:rPr>
          <w:rFonts w:ascii="GHEA Grapalat" w:hAnsi="GHEA Grapalat" w:cs="Sylfaen"/>
          <w:b/>
          <w:color w:val="000000"/>
        </w:rPr>
        <w:t>9</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073638D1"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09035D">
        <w:rPr>
          <w:rFonts w:ascii="GHEA Grapalat" w:hAnsi="GHEA Grapalat" w:cs="Arial"/>
          <w:sz w:val="20"/>
          <w:szCs w:val="20"/>
          <w:lang w:val="es-ES"/>
        </w:rPr>
        <w:t>2</w:t>
      </w:r>
      <w:r w:rsidR="009040EE">
        <w:rPr>
          <w:rFonts w:ascii="GHEA Grapalat" w:hAnsi="GHEA Grapalat" w:cs="Arial"/>
          <w:sz w:val="20"/>
          <w:szCs w:val="20"/>
          <w:lang w:val="es-ES"/>
        </w:rPr>
        <w:t>9</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10"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0"/>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9751BFC" w:rsidR="00D12B9B" w:rsidRPr="0088396D" w:rsidRDefault="009040EE" w:rsidP="006C1E98">
            <w:pPr>
              <w:jc w:val="center"/>
              <w:rPr>
                <w:rFonts w:ascii="GHEA Grapalat" w:hAnsi="GHEA Grapalat"/>
                <w:b/>
                <w:bCs/>
                <w:sz w:val="18"/>
                <w:lang w:val="es-ES"/>
              </w:rPr>
            </w:pPr>
            <w:r w:rsidRPr="009040EE">
              <w:rPr>
                <w:rFonts w:ascii="GHEA Grapalat" w:hAnsi="GHEA Grapalat"/>
                <w:b/>
                <w:bCs/>
                <w:sz w:val="18"/>
                <w:lang w:val="es-ES"/>
              </w:rPr>
              <w:t>ՀՀ Արմավիրի մարզի Մեծամոր համայնքի «Ջանֆիդայի Է</w:t>
            </w:r>
            <w:r w:rsidRPr="009040EE">
              <w:rPr>
                <w:rFonts w:ascii="Cambria Math" w:hAnsi="Cambria Math" w:cs="Cambria Math"/>
                <w:b/>
                <w:bCs/>
                <w:sz w:val="18"/>
                <w:lang w:val="es-ES"/>
              </w:rPr>
              <w:t>․</w:t>
            </w:r>
            <w:r w:rsidRPr="009040EE">
              <w:rPr>
                <w:rFonts w:ascii="GHEA Grapalat" w:hAnsi="GHEA Grapalat"/>
                <w:b/>
                <w:bCs/>
                <w:sz w:val="18"/>
                <w:lang w:val="es-ES"/>
              </w:rPr>
              <w:t xml:space="preserve"> Դաշտոյանի անվան միջնակարգ դպրոց» </w:t>
            </w:r>
            <w:r w:rsidR="0088396D" w:rsidRPr="0088396D">
              <w:rPr>
                <w:rFonts w:ascii="GHEA Grapalat" w:hAnsi="GHEA Grapalat"/>
                <w:b/>
                <w:bCs/>
                <w:sz w:val="18"/>
                <w:lang w:val="es-ES"/>
              </w:rPr>
              <w:t>ՊՈԱԿ-ի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249FE31F" w14:textId="77777777" w:rsidR="00481BBA" w:rsidRDefault="00481BBA" w:rsidP="00167DE7">
      <w:pPr>
        <w:pStyle w:val="BodyTextIndent3"/>
        <w:spacing w:line="240" w:lineRule="auto"/>
        <w:ind w:firstLine="0"/>
        <w:jc w:val="right"/>
        <w:rPr>
          <w:rFonts w:ascii="GHEA Grapalat" w:hAnsi="GHEA Grapalat" w:cs="Sylfaen"/>
          <w:b/>
          <w:lang w:val="hy-AM"/>
        </w:rPr>
      </w:pPr>
    </w:p>
    <w:p w14:paraId="528CF42E" w14:textId="3DBBA89B" w:rsidR="00167DE7" w:rsidRPr="006E0A77" w:rsidRDefault="00167DE7" w:rsidP="00167DE7">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w:t>
      </w:r>
      <w:r w:rsidR="00DE2B7E">
        <w:rPr>
          <w:rFonts w:ascii="GHEA Grapalat" w:hAnsi="GHEA Grapalat" w:cs="Arial"/>
          <w:b/>
        </w:rPr>
        <w:t xml:space="preserve">N </w:t>
      </w:r>
      <w:r w:rsidRPr="006E0A77">
        <w:rPr>
          <w:rFonts w:ascii="GHEA Grapalat" w:hAnsi="GHEA Grapalat" w:cs="Arial"/>
          <w:b/>
          <w:lang w:val="hy-AM"/>
        </w:rPr>
        <w:t>5</w:t>
      </w:r>
    </w:p>
    <w:p w14:paraId="04805AFC" w14:textId="0A20CC57"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481BBA">
        <w:rPr>
          <w:rFonts w:ascii="GHEA Grapalat" w:hAnsi="GHEA Grapalat"/>
          <w:b/>
        </w:rPr>
        <w:t>2</w:t>
      </w:r>
      <w:r w:rsidR="00AE38BC">
        <w:rPr>
          <w:rFonts w:ascii="GHEA Grapalat" w:hAnsi="GHEA Grapalat"/>
          <w:b/>
        </w:rPr>
        <w:t>9</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3553B70B"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481BBA">
        <w:rPr>
          <w:rStyle w:val="Strong"/>
          <w:rFonts w:ascii="GHEA Grapalat" w:hAnsi="GHEA Grapalat"/>
          <w:b w:val="0"/>
          <w:bCs w:val="0"/>
          <w:sz w:val="20"/>
          <w:szCs w:val="20"/>
        </w:rPr>
        <w:t>2</w:t>
      </w:r>
      <w:r w:rsidR="00AE38BC">
        <w:rPr>
          <w:rStyle w:val="Strong"/>
          <w:rFonts w:ascii="GHEA Grapalat" w:hAnsi="GHEA Grapalat"/>
          <w:b w:val="0"/>
          <w:bCs w:val="0"/>
          <w:sz w:val="20"/>
          <w:szCs w:val="20"/>
        </w:rPr>
        <w:t>9</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449A8437"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F82924">
        <w:rPr>
          <w:rFonts w:ascii="GHEA Grapalat" w:hAnsi="GHEA Grapalat"/>
          <w:color w:val="000000"/>
          <w:sz w:val="20"/>
          <w:szCs w:val="20"/>
          <w:lang w:val="en-US"/>
        </w:rPr>
        <w:t>2</w:t>
      </w:r>
      <w:r w:rsidR="00AE38BC">
        <w:rPr>
          <w:rFonts w:ascii="GHEA Grapalat" w:hAnsi="GHEA Grapalat"/>
          <w:color w:val="000000"/>
          <w:sz w:val="20"/>
          <w:szCs w:val="20"/>
          <w:lang w:val="en-US"/>
        </w:rPr>
        <w:t>9</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1193C8D"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F82924">
        <w:rPr>
          <w:rFonts w:ascii="GHEA Grapalat" w:hAnsi="GHEA Grapalat"/>
          <w:color w:val="000000"/>
          <w:sz w:val="20"/>
          <w:szCs w:val="20"/>
        </w:rPr>
        <w:t>2</w:t>
      </w:r>
      <w:r w:rsidR="00AE38BC">
        <w:rPr>
          <w:rFonts w:ascii="GHEA Grapalat" w:hAnsi="GHEA Grapalat"/>
          <w:color w:val="000000"/>
          <w:sz w:val="20"/>
          <w:szCs w:val="20"/>
        </w:rPr>
        <w:t>9</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C826F07"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 xml:space="preserve">Հավելված </w:t>
      </w:r>
      <w:r w:rsidR="004959D9">
        <w:rPr>
          <w:rFonts w:ascii="GHEA Grapalat" w:hAnsi="GHEA Grapalat" w:cs="Sylfaen"/>
          <w:b/>
          <w:sz w:val="20"/>
          <w:szCs w:val="20"/>
        </w:rPr>
        <w:t xml:space="preserve">N </w:t>
      </w:r>
      <w:r w:rsidR="00167DE7" w:rsidRPr="006E0A77">
        <w:rPr>
          <w:rFonts w:ascii="GHEA Grapalat" w:hAnsi="GHEA Grapalat" w:cs="Sylfaen"/>
          <w:b/>
          <w:sz w:val="20"/>
          <w:szCs w:val="20"/>
          <w:lang w:val="hy-AM"/>
        </w:rPr>
        <w:t>5.1</w:t>
      </w:r>
    </w:p>
    <w:p w14:paraId="12CA31A4" w14:textId="35D97DDD"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F82924">
        <w:rPr>
          <w:rFonts w:ascii="GHEA Grapalat" w:hAnsi="GHEA Grapalat" w:cs="Sylfaen"/>
          <w:b/>
        </w:rPr>
        <w:t>2</w:t>
      </w:r>
      <w:r w:rsidR="00AE38BC">
        <w:rPr>
          <w:rFonts w:ascii="GHEA Grapalat" w:hAnsi="GHEA Grapalat" w:cs="Sylfaen"/>
          <w:b/>
        </w:rPr>
        <w:t>9</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4A1C60E6" w:rsidR="00631658" w:rsidRPr="006E0A77" w:rsidRDefault="00344302" w:rsidP="00B72294">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00631658"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F82924">
        <w:rPr>
          <w:rFonts w:ascii="GHEA Grapalat" w:hAnsi="GHEA Grapalat" w:cs="GHEA Grapalat"/>
          <w:sz w:val="20"/>
          <w:szCs w:val="20"/>
          <w:lang w:val="pt-BR"/>
        </w:rPr>
        <w:t>2</w:t>
      </w:r>
      <w:r w:rsidR="00AE38BC">
        <w:rPr>
          <w:rFonts w:ascii="GHEA Grapalat" w:hAnsi="GHEA Grapalat" w:cs="GHEA Grapalat"/>
          <w:sz w:val="20"/>
          <w:szCs w:val="20"/>
          <w:lang w:val="pt-BR"/>
        </w:rPr>
        <w:t>9</w:t>
      </w:r>
      <w:r w:rsidR="00167DE7"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5E6D0949"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6E7E4F">
        <w:rPr>
          <w:rFonts w:ascii="GHEA Grapalat" w:hAnsi="GHEA Grapalat" w:cs="Arial"/>
          <w:b/>
        </w:rPr>
        <w:t>2</w:t>
      </w:r>
      <w:r w:rsidR="00ED38AB">
        <w:rPr>
          <w:rFonts w:ascii="GHEA Grapalat" w:hAnsi="GHEA Grapalat" w:cs="Arial"/>
          <w:b/>
        </w:rPr>
        <w:t>9</w:t>
      </w:r>
      <w:r w:rsidR="00AD6832">
        <w:rPr>
          <w:rFonts w:ascii="GHEA Grapalat" w:hAnsi="GHEA Grapalat" w:cs="Arial"/>
          <w:b/>
        </w:rPr>
        <w:t xml:space="preserve">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5563897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6E7E4F">
        <w:rPr>
          <w:rFonts w:ascii="GHEA Grapalat" w:hAnsi="GHEA Grapalat" w:cs="Arial"/>
          <w:sz w:val="20"/>
          <w:szCs w:val="20"/>
        </w:rPr>
        <w:t>2</w:t>
      </w:r>
      <w:r w:rsidR="00ED38AB">
        <w:rPr>
          <w:rFonts w:ascii="GHEA Grapalat" w:hAnsi="GHEA Grapalat" w:cs="Arial"/>
          <w:sz w:val="20"/>
          <w:szCs w:val="20"/>
        </w:rPr>
        <w:t>9</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74D7261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6E7E4F">
        <w:rPr>
          <w:rFonts w:ascii="GHEA Grapalat" w:hAnsi="GHEA Grapalat" w:cs="Arial"/>
          <w:sz w:val="20"/>
          <w:szCs w:val="20"/>
        </w:rPr>
        <w:t>2</w:t>
      </w:r>
      <w:r w:rsidR="00ED38AB">
        <w:rPr>
          <w:rFonts w:ascii="GHEA Grapalat" w:hAnsi="GHEA Grapalat" w:cs="Arial"/>
          <w:sz w:val="20"/>
          <w:szCs w:val="20"/>
        </w:rPr>
        <w:t>9</w:t>
      </w:r>
      <w:r w:rsidR="00AD6832">
        <w:rPr>
          <w:rFonts w:ascii="GHEA Grapalat" w:hAnsi="GHEA Grapalat" w:cs="Arial"/>
          <w:sz w:val="20"/>
          <w:szCs w:val="20"/>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4B004DF1"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6E7E4F">
        <w:rPr>
          <w:rFonts w:ascii="GHEA Grapalat" w:hAnsi="GHEA Grapalat" w:cs="Arial"/>
          <w:sz w:val="20"/>
          <w:szCs w:val="20"/>
        </w:rPr>
        <w:t>2</w:t>
      </w:r>
      <w:r w:rsidR="00ED38AB">
        <w:rPr>
          <w:rFonts w:ascii="GHEA Grapalat" w:hAnsi="GHEA Grapalat" w:cs="Arial"/>
          <w:sz w:val="20"/>
          <w:szCs w:val="20"/>
        </w:rPr>
        <w:t>9</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18"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2BE65474"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EE3CEC">
        <w:rPr>
          <w:rFonts w:ascii="GHEA Grapalat" w:hAnsi="GHEA Grapalat" w:cs="Sylfaen"/>
          <w:b/>
        </w:rPr>
        <w:t>2</w:t>
      </w:r>
      <w:r w:rsidR="00723630">
        <w:rPr>
          <w:rFonts w:ascii="GHEA Grapalat" w:hAnsi="GHEA Grapalat" w:cs="Sylfaen"/>
          <w:b/>
        </w:rPr>
        <w:t>9</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1D53C554" w:rsidR="00FE5228" w:rsidRPr="00112396"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EE3CEC">
        <w:rPr>
          <w:rFonts w:ascii="GHEA Grapalat" w:hAnsi="GHEA Grapalat" w:cs="Sylfaen"/>
          <w:b/>
          <w:sz w:val="20"/>
        </w:rPr>
        <w:t>2</w:t>
      </w:r>
      <w:r w:rsidR="00723630">
        <w:rPr>
          <w:rFonts w:ascii="GHEA Grapalat" w:hAnsi="GHEA Grapalat" w:cs="Sylfaen"/>
          <w:b/>
          <w:sz w:val="20"/>
        </w:rPr>
        <w:t>9</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2D736405"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723630" w:rsidRPr="00723630">
        <w:rPr>
          <w:rFonts w:ascii="GHEA Grapalat" w:hAnsi="GHEA Grapalat"/>
          <w:b/>
          <w:sz w:val="20"/>
          <w:szCs w:val="20"/>
          <w:lang w:val="af-ZA"/>
        </w:rPr>
        <w:t>ՀՀ Արմավիրի մարզի Մեծամոր համայնքի «Ջանֆիդայի Է</w:t>
      </w:r>
      <w:r w:rsidR="00723630" w:rsidRPr="00723630">
        <w:rPr>
          <w:rFonts w:ascii="Cambria Math" w:hAnsi="Cambria Math" w:cs="Cambria Math"/>
          <w:b/>
          <w:sz w:val="20"/>
          <w:szCs w:val="20"/>
          <w:lang w:val="af-ZA"/>
        </w:rPr>
        <w:t>․</w:t>
      </w:r>
      <w:r w:rsidR="00723630" w:rsidRPr="00723630">
        <w:rPr>
          <w:rFonts w:ascii="GHEA Grapalat" w:hAnsi="GHEA Grapalat"/>
          <w:b/>
          <w:sz w:val="20"/>
          <w:szCs w:val="20"/>
          <w:lang w:val="af-ZA"/>
        </w:rPr>
        <w:t xml:space="preserve"> Դաշտոյանի անվան միջնակարգ դպրոց»</w:t>
      </w:r>
      <w:r w:rsidR="005025C8">
        <w:rPr>
          <w:rFonts w:ascii="GHEA Grapalat" w:hAnsi="GHEA Grapalat"/>
          <w:b/>
          <w:sz w:val="20"/>
          <w:szCs w:val="20"/>
          <w:lang w:val="af-ZA"/>
        </w:rPr>
        <w:t xml:space="preserve"> </w:t>
      </w:r>
      <w:r w:rsidR="00203588" w:rsidRPr="00D421E3">
        <w:rPr>
          <w:rFonts w:ascii="GHEA Grapalat" w:hAnsi="GHEA Grapalat"/>
          <w:b/>
          <w:sz w:val="20"/>
          <w:szCs w:val="20"/>
          <w:lang w:val="af-ZA"/>
        </w:rPr>
        <w:t>ՊՈԱԿ-ի</w:t>
      </w:r>
      <w:r w:rsidR="00203588" w:rsidRPr="00203588">
        <w:rPr>
          <w:rFonts w:ascii="GHEA Grapalat" w:hAnsi="GHEA Grapalat"/>
          <w:b/>
          <w:sz w:val="20"/>
          <w:szCs w:val="20"/>
          <w:lang w:val="af-ZA"/>
        </w:rPr>
        <w:t xml:space="preserve"> կառուցման նախագծանախահաշվային փաստաթղթերի մշակման </w:t>
      </w:r>
      <w:r w:rsidR="00FE5228" w:rsidRPr="00203588">
        <w:rPr>
          <w:rFonts w:ascii="GHEA Grapalat" w:hAnsi="GHEA Grapalat" w:cs="Sylfaen"/>
          <w:b/>
          <w:sz w:val="20"/>
          <w:szCs w:val="20"/>
          <w:lang w:val="hy-AM"/>
        </w:rPr>
        <w:t xml:space="preserve">խորհրդատվական ծառայության </w:t>
      </w:r>
      <w:r w:rsidRPr="000F3B95">
        <w:rPr>
          <w:rFonts w:ascii="GHEA Grapalat" w:hAnsi="GHEA Grapalat" w:cs="Sylfaen"/>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68851EDF"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913C93"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4A5C96F2" w:rsidR="007678FA" w:rsidRPr="006E0A77" w:rsidRDefault="00DD4AD5" w:rsidP="00DD4AD5">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232CB3D5" w:rsidR="00517C23" w:rsidRPr="006E0A77" w:rsidRDefault="00517C23" w:rsidP="00517C23">
      <w:pPr>
        <w:ind w:firstLine="709"/>
        <w:jc w:val="both"/>
        <w:rPr>
          <w:rFonts w:ascii="GHEA Grapalat" w:hAnsi="GHEA Grapalat" w:cs="Sylfaen"/>
          <w:sz w:val="20"/>
          <w:lang w:val="hy-AM"/>
        </w:rPr>
      </w:pPr>
      <w:r w:rsidRPr="00DB5B50">
        <w:rPr>
          <w:rFonts w:ascii="GHEA Grapalat" w:hAnsi="GHEA Grapalat" w:cs="Sylfaen"/>
          <w:sz w:val="20"/>
          <w:lang w:val="hy-AM"/>
        </w:rPr>
        <w:t xml:space="preserve">4.1.1 Պայմանագրի գնից` մինչև </w:t>
      </w:r>
      <w:r w:rsidR="00DD4AD5" w:rsidRPr="00DB5B50">
        <w:rPr>
          <w:rFonts w:ascii="GHEA Grapalat" w:hAnsi="GHEA Grapalat" w:cs="Sylfaen"/>
          <w:sz w:val="20"/>
        </w:rPr>
        <w:t>2</w:t>
      </w:r>
      <w:r w:rsidRPr="00DB5B50">
        <w:rPr>
          <w:rFonts w:ascii="GHEA Grapalat" w:hAnsi="GHEA Grapalat" w:cs="Sylfaen"/>
          <w:sz w:val="20"/>
          <w:lang w:val="hy-AM"/>
        </w:rPr>
        <w:t>0%-ի չափով, Պատվիրատուն կարող է փոխանցել է Կատարողին բանկային հաշվին` որպես կանխավճար` բանկային երաշխիքի</w:t>
      </w:r>
      <w:r w:rsidRPr="006E0A77">
        <w:rPr>
          <w:rFonts w:ascii="GHEA Grapalat" w:hAnsi="GHEA Grapalat" w:cs="Sylfaen"/>
          <w:sz w:val="20"/>
          <w:lang w:val="hy-AM"/>
        </w:rPr>
        <w:t xml:space="preserve">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7FB7F25B" w:rsidR="00DD071A" w:rsidRPr="006E0A77" w:rsidRDefault="00E73ADF" w:rsidP="00E73ADF">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6840C1BD" w:rsidR="007678FA" w:rsidRPr="006E0A77" w:rsidRDefault="00541375" w:rsidP="00541375">
      <w:pPr>
        <w:pStyle w:val="ListParagraph"/>
        <w:tabs>
          <w:tab w:val="left" w:pos="1080"/>
        </w:tabs>
        <w:jc w:val="both"/>
        <w:rPr>
          <w:rFonts w:ascii="GHEA Grapalat" w:hAnsi="GHEA Grapalat"/>
          <w:b/>
          <w:sz w:val="20"/>
          <w:lang w:val="hy-AM"/>
        </w:rPr>
      </w:pPr>
      <w:r>
        <w:rPr>
          <w:rFonts w:ascii="GHEA Grapalat" w:hAnsi="GHEA Grapalat" w:cs="Sylfaen"/>
          <w:b/>
          <w:sz w:val="20"/>
          <w:lang w:val="en-US"/>
        </w:rPr>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071DF773" w:rsidR="007678FA" w:rsidRPr="00541375" w:rsidRDefault="00541375" w:rsidP="00541375">
      <w:pPr>
        <w:tabs>
          <w:tab w:val="left" w:pos="990"/>
        </w:tabs>
        <w:jc w:val="both"/>
        <w:rPr>
          <w:rFonts w:ascii="GHEA Grapalat" w:hAnsi="GHEA Grapalat" w:cs="Sylfaen"/>
          <w:b/>
          <w:sz w:val="20"/>
          <w:lang w:val="hy-AM"/>
        </w:rPr>
      </w:pPr>
      <w:r>
        <w:rPr>
          <w:rFonts w:ascii="GHEA Grapalat" w:hAnsi="GHEA Grapalat" w:cs="Sylfaen"/>
          <w:b/>
          <w:sz w:val="20"/>
        </w:rPr>
        <w:t xml:space="preserve">            7. </w:t>
      </w:r>
      <w:r w:rsidR="002D13F5" w:rsidRPr="00541375">
        <w:rPr>
          <w:rFonts w:ascii="GHEA Grapalat" w:hAnsi="GHEA Grapalat" w:cs="Sylfaen"/>
          <w:b/>
          <w:sz w:val="20"/>
          <w:lang w:val="hy-AM"/>
        </w:rPr>
        <w:t xml:space="preserve"> </w:t>
      </w:r>
      <w:r w:rsidR="007678FA" w:rsidRPr="00541375">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0AE9D56A" w14:textId="77777777" w:rsidR="006D35AA" w:rsidRPr="00D66974" w:rsidRDefault="006D35AA" w:rsidP="006D35A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7ACF898" w14:textId="77777777" w:rsidR="006D35AA" w:rsidRPr="00D66974" w:rsidRDefault="006D35AA" w:rsidP="006D35A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1C9C070" w14:textId="77777777" w:rsidR="006D35AA" w:rsidRPr="00D66974" w:rsidRDefault="006D35AA" w:rsidP="006D35A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3E86958"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61E3AF2" w14:textId="77777777" w:rsidR="006D35AA" w:rsidRPr="00D66974" w:rsidRDefault="006D35AA" w:rsidP="006D35A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0C837EC"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C1622B0" w14:textId="77777777" w:rsidR="006D35AA" w:rsidRPr="00D66974" w:rsidRDefault="006D35AA" w:rsidP="006D35A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83D9E7E" w14:textId="77777777" w:rsidR="006D35AA" w:rsidRPr="00D66974" w:rsidRDefault="006D35AA" w:rsidP="006D35A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EF6189F" w14:textId="77777777" w:rsidR="006D35AA" w:rsidRPr="00D66974" w:rsidRDefault="006D35AA" w:rsidP="006D35A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21B653A"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0073744"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4"/>
      </w:r>
    </w:p>
    <w:p w14:paraId="7FDFF355"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5"/>
      </w:r>
    </w:p>
    <w:p w14:paraId="4D86F698" w14:textId="77777777" w:rsidR="006D35AA" w:rsidRPr="00D66974" w:rsidRDefault="006D35AA" w:rsidP="006D35A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DAF02A7"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E05ADEA" w14:textId="77777777" w:rsidR="006D35AA" w:rsidRPr="00D66974" w:rsidRDefault="006D35AA" w:rsidP="006D35A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AEDBD67" w14:textId="77777777" w:rsidR="006D35AA" w:rsidRPr="00D66974" w:rsidRDefault="006D35AA" w:rsidP="006D35A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D87F8A1" w14:textId="77777777" w:rsidR="006D35AA" w:rsidRDefault="006D35AA" w:rsidP="006D35A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459F4A9" w14:textId="77777777" w:rsidR="006D35AA" w:rsidRPr="00D42ADD" w:rsidRDefault="006D35AA" w:rsidP="006D35AA">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0A0BA567" w14:textId="77777777" w:rsidR="006D35AA" w:rsidRPr="00001603" w:rsidRDefault="006D35AA" w:rsidP="006D35AA">
      <w:pPr>
        <w:ind w:firstLine="567"/>
        <w:jc w:val="both"/>
        <w:rPr>
          <w:rFonts w:ascii="GHEA Grapalat" w:hAnsi="GHEA Grapalat"/>
          <w:sz w:val="20"/>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Pr>
          <w:rFonts w:ascii="GHEA Grapalat" w:hAnsi="GHEA Grapalat"/>
          <w:sz w:val="20"/>
          <w:szCs w:val="20"/>
          <w:lang w:eastAsia="ru-RU"/>
        </w:rPr>
        <w:t>ա</w:t>
      </w:r>
      <w:r w:rsidRPr="006E0A77">
        <w:rPr>
          <w:rFonts w:ascii="GHEA Grapalat" w:hAnsi="GHEA Grapalat"/>
          <w:sz w:val="20"/>
          <w:szCs w:val="20"/>
          <w:lang w:val="hy-AM" w:eastAsia="ru-RU"/>
        </w:rPr>
        <w:t>ն և դրան</w:t>
      </w:r>
      <w:r>
        <w:rPr>
          <w:rFonts w:ascii="GHEA Grapalat" w:hAnsi="GHEA Grapalat"/>
          <w:sz w:val="20"/>
          <w:szCs w:val="20"/>
          <w:lang w:val="hy-AM" w:eastAsia="ru-RU"/>
        </w:rPr>
        <w:t xml:space="preserve"> կից վճարման պահանջագր</w:t>
      </w:r>
      <w:r w:rsidRPr="006E0A77">
        <w:rPr>
          <w:rFonts w:ascii="GHEA Grapalat" w:hAnsi="GHEA Grapalat"/>
          <w:sz w:val="20"/>
          <w:szCs w:val="20"/>
          <w:lang w:val="hy-AM" w:eastAsia="ru-RU"/>
        </w:rPr>
        <w:t>ի բանկային տվյալներին</w:t>
      </w:r>
      <w:r>
        <w:rPr>
          <w:rFonts w:ascii="GHEA Grapalat" w:hAnsi="GHEA Grapalat"/>
          <w:sz w:val="20"/>
          <w:szCs w:val="20"/>
          <w:lang w:eastAsia="ru-RU"/>
        </w:rPr>
        <w:t>:</w:t>
      </w:r>
    </w:p>
    <w:p w14:paraId="7BD5281F" w14:textId="77777777" w:rsidR="006D35AA" w:rsidRPr="00D66974" w:rsidRDefault="006D35AA" w:rsidP="006D35AA">
      <w:pPr>
        <w:ind w:firstLine="567"/>
        <w:jc w:val="both"/>
        <w:rPr>
          <w:rFonts w:ascii="GHEA Grapalat" w:hAnsi="GHEA Grapalat"/>
          <w:sz w:val="20"/>
          <w:lang w:val="hy-AM"/>
        </w:rPr>
      </w:pPr>
      <w:r>
        <w:rPr>
          <w:rFonts w:ascii="GHEA Grapalat" w:hAnsi="GHEA Grapalat"/>
          <w:sz w:val="20"/>
        </w:rPr>
        <w:t xml:space="preserve">7.14 </w:t>
      </w:r>
      <w:r w:rsidRPr="00D66974">
        <w:rPr>
          <w:rFonts w:ascii="GHEA Grapalat" w:hAnsi="GHEA Grapalat"/>
          <w:sz w:val="20"/>
          <w:lang w:val="hy-AM"/>
        </w:rPr>
        <w:t>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B7126F2" w14:textId="22F63F8F" w:rsidR="006D35AA" w:rsidRPr="00D66974" w:rsidRDefault="006D35AA" w:rsidP="006D35AA">
      <w:pPr>
        <w:ind w:firstLine="567"/>
        <w:jc w:val="both"/>
        <w:rPr>
          <w:rFonts w:ascii="GHEA Grapalat" w:hAnsi="GHEA Grapalat"/>
          <w:sz w:val="20"/>
          <w:lang w:val="hy-AM"/>
        </w:rPr>
      </w:pPr>
      <w:r w:rsidRPr="00D66974">
        <w:rPr>
          <w:rFonts w:ascii="GHEA Grapalat" w:hAnsi="GHEA Grapalat"/>
          <w:sz w:val="20"/>
          <w:lang w:val="hy-AM"/>
        </w:rPr>
        <w:lastRenderedPageBreak/>
        <w:t>7.1</w:t>
      </w:r>
      <w:r>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18354B">
        <w:rPr>
          <w:rFonts w:ascii="GHEA Grapalat" w:hAnsi="GHEA Grapalat" w:cs="Sylfaen"/>
          <w:sz w:val="20"/>
          <w:lang w:val="hy-AM"/>
        </w:rPr>
        <w:t>պայմանագրի</w:t>
      </w:r>
      <w:r w:rsidRPr="0018354B">
        <w:rPr>
          <w:rFonts w:ascii="GHEA Grapalat" w:hAnsi="GHEA Grapalat" w:cs="Times Armenian"/>
          <w:sz w:val="20"/>
          <w:lang w:val="hy-AM"/>
        </w:rPr>
        <w:t xml:space="preserve"> N 1, N 3, N 3.1</w:t>
      </w:r>
      <w:r w:rsidR="0018354B" w:rsidRPr="0018354B">
        <w:rPr>
          <w:rFonts w:ascii="GHEA Grapalat" w:hAnsi="GHEA Grapalat" w:cs="Times Armenian"/>
          <w:sz w:val="20"/>
        </w:rPr>
        <w:t xml:space="preserve"> և</w:t>
      </w:r>
      <w:r w:rsidRPr="0018354B">
        <w:rPr>
          <w:rFonts w:ascii="GHEA Grapalat" w:hAnsi="GHEA Grapalat" w:cs="Times Armenian"/>
          <w:sz w:val="20"/>
          <w:lang w:val="hy-AM"/>
        </w:rPr>
        <w:t xml:space="preserve"> N4 </w:t>
      </w:r>
      <w:r w:rsidRPr="0018354B">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EEFEB26" w14:textId="77777777" w:rsidR="006D35AA" w:rsidRPr="00D66974" w:rsidRDefault="006D35AA" w:rsidP="006D35AA">
      <w:pPr>
        <w:ind w:firstLine="567"/>
        <w:jc w:val="both"/>
        <w:rPr>
          <w:rFonts w:ascii="GHEA Grapalat" w:hAnsi="GHEA Grapalat"/>
          <w:bCs/>
          <w:sz w:val="20"/>
          <w:lang w:val="hy-AM"/>
        </w:rPr>
      </w:pPr>
      <w:r w:rsidRPr="00D66974">
        <w:rPr>
          <w:rFonts w:ascii="GHEA Grapalat" w:hAnsi="GHEA Grapalat"/>
          <w:sz w:val="20"/>
          <w:lang w:val="hy-AM"/>
        </w:rPr>
        <w:t>7.1</w:t>
      </w:r>
      <w:r>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2F0BF25" w14:textId="7E51768C" w:rsidR="00DD071A" w:rsidRPr="006E0A77" w:rsidRDefault="006D35AA" w:rsidP="006D35AA">
      <w:pPr>
        <w:jc w:val="both"/>
        <w:rPr>
          <w:rFonts w:ascii="GHEA Grapalat" w:hAnsi="GHEA Grapalat" w:cs="Sylfaen"/>
          <w:sz w:val="20"/>
          <w:u w:val="single"/>
          <w:lang w:val="hy-AM"/>
        </w:rPr>
      </w:pPr>
      <w:r>
        <w:rPr>
          <w:rFonts w:ascii="GHEA Grapalat" w:hAnsi="GHEA Grapalat"/>
          <w:sz w:val="20"/>
          <w:szCs w:val="20"/>
          <w:lang w:eastAsia="ru-RU"/>
        </w:rPr>
        <w:t xml:space="preserve">         </w:t>
      </w:r>
      <w:r w:rsidR="00DD071A" w:rsidRPr="006E0A77">
        <w:rPr>
          <w:rFonts w:ascii="GHEA Grapalat" w:hAnsi="GHEA Grapalat"/>
          <w:sz w:val="20"/>
          <w:szCs w:val="20"/>
          <w:lang w:val="hy-AM" w:eastAsia="ru-RU"/>
        </w:rPr>
        <w:t>7.1</w:t>
      </w:r>
      <w:r>
        <w:rPr>
          <w:rFonts w:ascii="GHEA Grapalat" w:hAnsi="GHEA Grapalat"/>
          <w:sz w:val="20"/>
          <w:szCs w:val="20"/>
          <w:lang w:eastAsia="ru-RU"/>
        </w:rPr>
        <w:t>7</w:t>
      </w:r>
      <w:r w:rsidR="00DD071A"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00DD071A"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DA255E">
        <w:rPr>
          <w:rFonts w:ascii="GHEA Grapalat" w:hAnsi="GHEA Grapalat"/>
          <w:sz w:val="20"/>
          <w:szCs w:val="20"/>
          <w:lang w:eastAsia="ru-RU"/>
        </w:rPr>
        <w:t xml:space="preserve">է </w:t>
      </w:r>
      <w:r w:rsidR="00DD071A" w:rsidRPr="006E0A77">
        <w:rPr>
          <w:rFonts w:ascii="GHEA Grapalat" w:hAnsi="GHEA Grapalat"/>
          <w:sz w:val="20"/>
          <w:szCs w:val="20"/>
          <w:lang w:val="hy-AM" w:eastAsia="ru-RU"/>
        </w:rPr>
        <w:t>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պայմանագրի ապահովմ</w:t>
      </w:r>
      <w:r w:rsidR="00BB7DF0">
        <w:rPr>
          <w:rFonts w:ascii="GHEA Grapalat" w:hAnsi="GHEA Grapalat"/>
          <w:sz w:val="20"/>
          <w:szCs w:val="20"/>
          <w:lang w:eastAsia="ru-RU"/>
        </w:rPr>
        <w:t>ան</w:t>
      </w:r>
      <w:r w:rsidR="00DD071A" w:rsidRPr="006E0A77">
        <w:rPr>
          <w:rFonts w:ascii="GHEA Grapalat" w:hAnsi="GHEA Grapalat"/>
          <w:sz w:val="20"/>
          <w:szCs w:val="20"/>
          <w:lang w:val="hy-AM" w:eastAsia="ru-RU"/>
        </w:rPr>
        <w:t xml:space="preserve"> փոխարինման դեպքում նաև նոր ապահովում</w:t>
      </w:r>
      <w:r w:rsidR="00A924F9">
        <w:rPr>
          <w:rFonts w:ascii="GHEA Grapalat" w:hAnsi="GHEA Grapalat"/>
          <w:sz w:val="20"/>
          <w:szCs w:val="20"/>
          <w:lang w:eastAsia="ru-RU"/>
        </w:rPr>
        <w:t>ը</w:t>
      </w:r>
      <w:r w:rsidR="00DD071A" w:rsidRPr="006E0A77">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0B8444A8"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6C52E6">
        <w:rPr>
          <w:rFonts w:ascii="GHEA Grapalat" w:hAnsi="GHEA Grapalat"/>
          <w:i/>
          <w:sz w:val="20"/>
          <w:szCs w:val="20"/>
        </w:rPr>
        <w:t>2</w:t>
      </w:r>
      <w:r w:rsidR="000F3B95">
        <w:rPr>
          <w:rFonts w:ascii="GHEA Grapalat" w:hAnsi="GHEA Grapalat"/>
          <w:i/>
          <w:sz w:val="20"/>
          <w:szCs w:val="20"/>
        </w:rPr>
        <w:t>9</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1C91FDAE" w:rsidR="008B76CD" w:rsidRPr="006E0A77" w:rsidRDefault="00957359" w:rsidP="000F3B95">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0F3B95">
              <w:rPr>
                <w:rFonts w:ascii="GHEA Grapalat" w:hAnsi="GHEA Grapalat"/>
                <w:sz w:val="18"/>
                <w:szCs w:val="18"/>
              </w:rPr>
              <w:t>0</w:t>
            </w:r>
            <w:r w:rsidR="000C15EE">
              <w:rPr>
                <w:rFonts w:ascii="GHEA Grapalat" w:hAnsi="GHEA Grapalat"/>
                <w:sz w:val="18"/>
                <w:szCs w:val="18"/>
              </w:rPr>
              <w:t>5</w:t>
            </w:r>
          </w:p>
        </w:tc>
        <w:tc>
          <w:tcPr>
            <w:tcW w:w="117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620" w:type="dxa"/>
            <w:tcBorders>
              <w:bottom w:val="single" w:sz="4" w:space="0" w:color="auto"/>
            </w:tcBorders>
            <w:vAlign w:val="center"/>
          </w:tcPr>
          <w:p w14:paraId="04F09D02" w14:textId="790A4DCB" w:rsidR="008B76CD" w:rsidRPr="006A24C0" w:rsidRDefault="000F3B95" w:rsidP="00382D86">
            <w:pPr>
              <w:jc w:val="center"/>
              <w:rPr>
                <w:rFonts w:ascii="GHEA Grapalat" w:hAnsi="GHEA Grapalat"/>
                <w:sz w:val="18"/>
                <w:szCs w:val="18"/>
              </w:rPr>
            </w:pPr>
            <w:r w:rsidRPr="000F3B95">
              <w:rPr>
                <w:rFonts w:ascii="GHEA Grapalat" w:hAnsi="GHEA Grapalat"/>
                <w:sz w:val="18"/>
                <w:szCs w:val="18"/>
              </w:rPr>
              <w:t>ՀՀ Արմավիրի մարզ, համայնք Մեծամոր գյուղ Ջանֆիդա 6-րդ փողոց 2/1</w:t>
            </w:r>
          </w:p>
        </w:tc>
        <w:tc>
          <w:tcPr>
            <w:tcW w:w="2061" w:type="dxa"/>
            <w:tcBorders>
              <w:bottom w:val="single" w:sz="4" w:space="0" w:color="auto"/>
            </w:tcBorders>
            <w:vAlign w:val="center"/>
          </w:tcPr>
          <w:p w14:paraId="1DC40682" w14:textId="04DF9FCE" w:rsidR="008B76CD" w:rsidRPr="0058036B" w:rsidRDefault="006A5A10" w:rsidP="00BA0600">
            <w:pPr>
              <w:jc w:val="center"/>
              <w:rPr>
                <w:rFonts w:ascii="GHEA Grapalat" w:eastAsia="GHEA Grapalat" w:hAnsi="GHEA Grapalat" w:cs="GHEA Grapalat"/>
                <w:sz w:val="18"/>
              </w:rPr>
            </w:pPr>
            <w:r w:rsidRPr="0058036B">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58036B">
              <w:rPr>
                <w:rFonts w:ascii="GHEA Grapalat" w:eastAsia="GHEA Grapalat" w:hAnsi="GHEA Grapalat" w:cs="GHEA Grapalat"/>
                <w:sz w:val="18"/>
              </w:rPr>
              <w:t xml:space="preserve">210 օրացուցային </w:t>
            </w:r>
            <w:r w:rsidR="008B76CD" w:rsidRPr="0058036B">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tbl>
      <w:tblPr>
        <w:tblW w:w="0" w:type="auto"/>
        <w:jc w:val="center"/>
        <w:tblCellMar>
          <w:left w:w="10" w:type="dxa"/>
          <w:right w:w="10" w:type="dxa"/>
        </w:tblCellMar>
        <w:tblLook w:val="0000" w:firstRow="0" w:lastRow="0" w:firstColumn="0" w:lastColumn="0" w:noHBand="0" w:noVBand="0"/>
      </w:tblPr>
      <w:tblGrid>
        <w:gridCol w:w="473"/>
        <w:gridCol w:w="2675"/>
        <w:gridCol w:w="5667"/>
      </w:tblGrid>
      <w:tr w:rsidR="000F3B95" w14:paraId="5F130C53"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4F87E" w14:textId="0102E9F7"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DC933" w14:textId="77777777" w:rsidR="000F3B95" w:rsidRDefault="000F3B95" w:rsidP="00707DB6">
            <w:r>
              <w:rPr>
                <w:rFonts w:ascii="GHEA Grapalat" w:eastAsia="GHEA Grapalat" w:hAnsi="GHEA Grapalat" w:cs="GHEA Grapalat"/>
                <w:sz w:val="18"/>
              </w:rPr>
              <w:t>Նախագծման հիմքը</w:t>
            </w:r>
          </w:p>
        </w:tc>
        <w:tc>
          <w:tcPr>
            <w:tcW w:w="56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6C71AE" w14:textId="77777777" w:rsidR="000F3B95" w:rsidRDefault="000F3B95" w:rsidP="00707DB6">
            <w:pPr>
              <w:rPr>
                <w:rFonts w:ascii="GHEA Grapalat" w:eastAsia="GHEA Grapalat" w:hAnsi="GHEA Grapalat" w:cs="GHEA Grapalat"/>
                <w:b/>
                <w:sz w:val="20"/>
              </w:rPr>
            </w:pPr>
          </w:p>
          <w:p w14:paraId="17521D58" w14:textId="77777777" w:rsidR="000F3B95" w:rsidRDefault="000F3B95" w:rsidP="00707DB6">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443C79A2" w14:textId="77777777" w:rsidR="000F3B95" w:rsidRDefault="000F3B95" w:rsidP="00707DB6"/>
        </w:tc>
      </w:tr>
      <w:tr w:rsidR="000F3B95" w14:paraId="56BA1214"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CA923" w14:textId="67D65529"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18D83" w14:textId="77777777" w:rsidR="000F3B95" w:rsidRDefault="000F3B95" w:rsidP="00707DB6">
            <w:r>
              <w:rPr>
                <w:rFonts w:ascii="GHEA Grapalat" w:eastAsia="GHEA Grapalat" w:hAnsi="GHEA Grapalat" w:cs="GHEA Grapalat"/>
                <w:sz w:val="18"/>
              </w:rPr>
              <w:t>Պատվիրատու</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1EC6B7" w14:textId="77777777" w:rsidR="000F3B95" w:rsidRDefault="000F3B95" w:rsidP="00707DB6">
            <w:pPr>
              <w:jc w:val="center"/>
            </w:pPr>
            <w:r>
              <w:rPr>
                <w:rFonts w:ascii="GHEA Grapalat" w:eastAsia="GHEA Grapalat" w:hAnsi="GHEA Grapalat" w:cs="GHEA Grapalat"/>
                <w:sz w:val="18"/>
              </w:rPr>
              <w:t>ՀՀ  քաղաքաշինության կոմիտե</w:t>
            </w:r>
          </w:p>
        </w:tc>
      </w:tr>
      <w:tr w:rsidR="000F3B95" w14:paraId="67858C03" w14:textId="77777777" w:rsidTr="00A129D1">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45A90" w14:textId="248DFB16"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23233A" w14:textId="77777777" w:rsidR="000F3B95" w:rsidRDefault="000F3B95" w:rsidP="00707DB6">
            <w:r>
              <w:rPr>
                <w:rFonts w:ascii="GHEA Grapalat" w:eastAsia="GHEA Grapalat" w:hAnsi="GHEA Grapalat" w:cs="GHEA Grapalat"/>
                <w:sz w:val="18"/>
              </w:rPr>
              <w:t>Նախագծման համար հիմք հանդիսացող փաստաթղթեր</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B248A" w14:textId="77777777" w:rsidR="000F3B95" w:rsidRDefault="000F3B95" w:rsidP="00707DB6">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0F3B95" w14:paraId="35F6A263"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92CAE" w14:textId="75E63D3A"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13BDAB" w14:textId="77777777" w:rsidR="000F3B95" w:rsidRDefault="000F3B95" w:rsidP="00707DB6">
            <w:r>
              <w:rPr>
                <w:rFonts w:ascii="GHEA Grapalat" w:eastAsia="GHEA Grapalat" w:hAnsi="GHEA Grapalat" w:cs="GHEA Grapalat"/>
                <w:sz w:val="18"/>
              </w:rPr>
              <w:t>Նախագծման փուլեր</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01446" w14:textId="77777777" w:rsidR="000F3B95" w:rsidRDefault="000F3B95" w:rsidP="00707DB6">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0F3B95" w14:paraId="47F3348B"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C08B74" w14:textId="1CC7C9CA"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B2B2A9" w14:textId="77777777" w:rsidR="000F3B95" w:rsidRDefault="000F3B95" w:rsidP="00707DB6">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7C7CEF35" w14:textId="77777777" w:rsidR="000F3B95" w:rsidRDefault="000F3B95" w:rsidP="00707DB6"/>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F1C115" w14:textId="77777777" w:rsidR="000F3B95" w:rsidRDefault="000F3B95" w:rsidP="00707DB6">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Մեծամոր համայնքի «Ջանֆիդայի Է</w:t>
            </w:r>
            <w:r>
              <w:rPr>
                <w:rFonts w:ascii="Segoe UI Symbol" w:eastAsia="Segoe UI Symbol" w:hAnsi="Segoe UI Symbol" w:cs="Segoe UI Symbol"/>
                <w:sz w:val="18"/>
              </w:rPr>
              <w:t>․</w:t>
            </w:r>
            <w:r>
              <w:rPr>
                <w:rFonts w:ascii="GHEA Grapalat" w:eastAsia="GHEA Grapalat" w:hAnsi="GHEA Grapalat" w:cs="GHEA Grapalat"/>
                <w:sz w:val="18"/>
              </w:rPr>
              <w:t xml:space="preserve"> Դաշտոյանի անվան միջնակարգ դպրոց» </w:t>
            </w:r>
            <w:r>
              <w:rPr>
                <w:rFonts w:ascii="GHEA Grapalat" w:eastAsia="GHEA Grapalat" w:hAnsi="GHEA Grapalat" w:cs="GHEA Grapalat"/>
                <w:color w:val="000000"/>
                <w:sz w:val="18"/>
              </w:rPr>
              <w:t>ՊՈԱԿ-ի շենքը ներառված է անշարժ գույքի նկատմամբ իրավունքի պետական գրանցման ՀՀ N 16042024-04-0048 վկայականում ամրագրված հողամասի սահմաններում։ Մակերեսի չափը՝ 1,4883 հա։</w:t>
            </w:r>
          </w:p>
          <w:p w14:paraId="58893425" w14:textId="77777777" w:rsidR="000F3B95" w:rsidRDefault="000F3B95" w:rsidP="00707DB6">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04.04.2024թ-ին «Սեդրակ Մուրադյան» ԱՁ-ի կողմից տրվել է ՀՀ Արմավիրի մարզ, Մեծամոր համայնք, գյուղ </w:t>
            </w:r>
            <w:r>
              <w:rPr>
                <w:rFonts w:ascii="GHEA Grapalat" w:eastAsia="GHEA Grapalat" w:hAnsi="GHEA Grapalat" w:cs="GHEA Grapalat"/>
                <w:sz w:val="18"/>
              </w:rPr>
              <w:t>Ջանֆիդա 6-րդ փողոց 2/1 «Ջանֆիդայի Է</w:t>
            </w:r>
            <w:r>
              <w:rPr>
                <w:rFonts w:ascii="Segoe UI Symbol" w:eastAsia="Segoe UI Symbol" w:hAnsi="Segoe UI Symbol" w:cs="Segoe UI Symbol"/>
                <w:sz w:val="18"/>
              </w:rPr>
              <w:t>․</w:t>
            </w:r>
            <w:r>
              <w:rPr>
                <w:rFonts w:ascii="GHEA Grapalat" w:eastAsia="GHEA Grapalat" w:hAnsi="GHEA Grapalat" w:cs="GHEA Grapalat"/>
                <w:sz w:val="18"/>
              </w:rPr>
              <w:t xml:space="preserve"> Դաշտոյանի անվան միջնակարգ դպրոց» </w:t>
            </w:r>
            <w:r>
              <w:rPr>
                <w:rFonts w:ascii="GHEA Grapalat" w:eastAsia="GHEA Grapalat" w:hAnsi="GHEA Grapalat" w:cs="GHEA Grapalat"/>
                <w:color w:val="000000"/>
                <w:sz w:val="18"/>
              </w:rPr>
              <w:t xml:space="preserve"> ՊՈԱԿ-ի  մասնաշենքերի տեխնիկական վիճակի վերաբերյալ եզրակացություն։</w:t>
            </w:r>
          </w:p>
          <w:p w14:paraId="22A25067" w14:textId="77777777" w:rsidR="000F3B95" w:rsidRDefault="000F3B95" w:rsidP="00707DB6">
            <w:r>
              <w:rPr>
                <w:rFonts w:ascii="GHEA Grapalat" w:eastAsia="GHEA Grapalat" w:hAnsi="GHEA Grapalat" w:cs="GHEA Grapalat"/>
                <w:color w:val="000000"/>
                <w:sz w:val="18"/>
              </w:rPr>
              <w:t xml:space="preserve">Տարածքը գտնվում է ՀՀ Արմավիրի մարզ, </w:t>
            </w:r>
            <w:r>
              <w:rPr>
                <w:rFonts w:ascii="GHEA Grapalat" w:eastAsia="GHEA Grapalat" w:hAnsi="GHEA Grapalat" w:cs="GHEA Grapalat"/>
                <w:sz w:val="18"/>
              </w:rPr>
              <w:t>համայնք Մեծամոր գյուղ Ջանֆիդա 6-րդ փողոց 2/1</w:t>
            </w:r>
          </w:p>
        </w:tc>
      </w:tr>
      <w:tr w:rsidR="000F3B95" w14:paraId="4C42AD45" w14:textId="77777777" w:rsidTr="00A129D1">
        <w:trPr>
          <w:jc w:val="center"/>
        </w:trPr>
        <w:tc>
          <w:tcPr>
            <w:tcW w:w="881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338A04" w14:textId="77777777" w:rsidR="000F3B95" w:rsidRDefault="000F3B95" w:rsidP="00707DB6">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0F3B95" w14:paraId="02142FE7" w14:textId="77777777" w:rsidTr="00A129D1">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FE0689" w14:textId="50FEAC40"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D80C7" w14:textId="77777777" w:rsidR="000F3B95" w:rsidRDefault="000F3B95" w:rsidP="00707DB6">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0851FEF4" w14:textId="77777777" w:rsidR="000F3B95" w:rsidRDefault="000F3B95" w:rsidP="00707DB6"/>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AE9402"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6070E17F"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6587BDFE"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2390B8F4" w14:textId="77777777" w:rsidR="000F3B95" w:rsidRDefault="000F3B95" w:rsidP="00707DB6">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0F3B95" w14:paraId="0F46FA33" w14:textId="77777777" w:rsidTr="00A129D1">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7E5A6D" w14:textId="5522E6F2"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FF992" w14:textId="77777777" w:rsidR="000F3B95" w:rsidRDefault="000F3B95" w:rsidP="00707DB6">
            <w:r>
              <w:rPr>
                <w:rFonts w:ascii="GHEA Grapalat" w:eastAsia="GHEA Grapalat" w:hAnsi="GHEA Grapalat" w:cs="GHEA Grapalat"/>
                <w:sz w:val="18"/>
              </w:rPr>
              <w:t>Ինժեներաերկրաբանական և հիդրոերկրաբանական հետազոտություն</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F604B9"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261FE6E7"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30EA0083"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C227E34" w14:textId="77777777" w:rsidR="000F3B95" w:rsidRDefault="000F3B95" w:rsidP="00707DB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725057D8" w14:textId="77777777" w:rsidR="000F3B95" w:rsidRDefault="000F3B95" w:rsidP="00707DB6">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0F3B95" w14:paraId="0860EC53" w14:textId="77777777" w:rsidTr="00A129D1">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F92C67" w14:textId="3899246C"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935E5" w14:textId="77777777" w:rsidR="000F3B95" w:rsidRDefault="000F3B95" w:rsidP="00707DB6">
            <w:r>
              <w:rPr>
                <w:rFonts w:ascii="GHEA Grapalat" w:eastAsia="GHEA Grapalat" w:hAnsi="GHEA Grapalat" w:cs="GHEA Grapalat"/>
                <w:sz w:val="18"/>
              </w:rPr>
              <w:t>Ինժեներական հաղորդակցուղիների ուսումնասիրություն</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058129" w14:textId="77777777" w:rsidR="000F3B95" w:rsidRDefault="000F3B95" w:rsidP="00707DB6">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0838DC1D" w14:textId="77777777" w:rsidR="000F3B95" w:rsidRDefault="000F3B95" w:rsidP="00707DB6"/>
        </w:tc>
      </w:tr>
      <w:tr w:rsidR="000F3B95" w14:paraId="0BFCFE61"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56F0F1" w14:textId="6617235E"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65F749" w14:textId="77777777" w:rsidR="000F3B95" w:rsidRDefault="000F3B95" w:rsidP="00707DB6">
            <w:r>
              <w:rPr>
                <w:rFonts w:ascii="GHEA Grapalat" w:eastAsia="GHEA Grapalat" w:hAnsi="GHEA Grapalat" w:cs="GHEA Grapalat"/>
                <w:sz w:val="18"/>
              </w:rPr>
              <w:t>Ոլորտային (շահագրգիռ) մարմինների եզրակացություններ</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C8C07" w14:textId="77777777" w:rsidR="000F3B95" w:rsidRDefault="000F3B95" w:rsidP="00707DB6">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3B24C096" w14:textId="77777777" w:rsidR="000F3B95" w:rsidRDefault="000F3B95" w:rsidP="00707DB6"/>
        </w:tc>
      </w:tr>
      <w:tr w:rsidR="000F3B95" w14:paraId="5310365F"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79872" w14:textId="0D625C14"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10</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012A6" w14:textId="77777777" w:rsidR="000F3B95" w:rsidRDefault="000F3B95" w:rsidP="00707DB6">
            <w:r>
              <w:rPr>
                <w:rFonts w:ascii="GHEA Grapalat" w:eastAsia="GHEA Grapalat" w:hAnsi="GHEA Grapalat" w:cs="GHEA Grapalat"/>
                <w:sz w:val="18"/>
              </w:rPr>
              <w:t>Կառույցի բնութագիրը և նախագծային պահանջներ</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B83DDA" w14:textId="77777777" w:rsidR="000F3B95" w:rsidRDefault="000F3B95" w:rsidP="0011051E">
            <w:pPr>
              <w:jc w:val="both"/>
              <w:rPr>
                <w:rFonts w:ascii="GHEA Grapalat" w:eastAsia="GHEA Grapalat" w:hAnsi="GHEA Grapalat" w:cs="GHEA Grapalat"/>
                <w:sz w:val="18"/>
              </w:rPr>
            </w:pPr>
          </w:p>
          <w:p w14:paraId="54299BFA" w14:textId="77777777" w:rsidR="000F3B95" w:rsidRDefault="000F3B95" w:rsidP="00CC5040">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«Ջանֆիդայի Է</w:t>
            </w:r>
            <w:r w:rsidRPr="0011051E">
              <w:rPr>
                <w:rFonts w:ascii="Cambria Math" w:eastAsia="GHEA Grapalat" w:hAnsi="Cambria Math" w:cs="Cambria Math"/>
                <w:sz w:val="18"/>
              </w:rPr>
              <w:t>․</w:t>
            </w:r>
            <w:r>
              <w:rPr>
                <w:rFonts w:ascii="GHEA Grapalat" w:eastAsia="GHEA Grapalat" w:hAnsi="GHEA Grapalat" w:cs="GHEA Grapalat"/>
                <w:sz w:val="18"/>
              </w:rPr>
              <w:t xml:space="preserve"> Դաշտոյանի անվան միջնակարգ դպրոց» ՊՈԱԿ-ի դպրոցի մասնաշենքի նախագիծ՝ 450  աշակերտի համար երկաթբետոնե կոնստրուկտիվ լուծումներով, նոր մասնաշենքի կամ մասնաշենքերի նախագծանախահաշվային փաստաթղթեր</w:t>
            </w:r>
          </w:p>
          <w:p w14:paraId="5B51A01C" w14:textId="77777777" w:rsidR="000F3B95" w:rsidRDefault="000F3B95" w:rsidP="00CC5040">
            <w:pPr>
              <w:numPr>
                <w:ilvl w:val="0"/>
                <w:numId w:val="16"/>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11051E">
              <w:rPr>
                <w:rFonts w:ascii="GHEA Grapalat" w:eastAsia="GHEA Grapalat" w:hAnsi="GHEA Grapalat" w:cs="GHEA Grapalat"/>
                <w:sz w:val="18"/>
              </w:rPr>
              <w:t>նորակառույց</w:t>
            </w:r>
            <w:r>
              <w:rPr>
                <w:rFonts w:ascii="GHEA Grapalat" w:eastAsia="GHEA Grapalat" w:hAnsi="GHEA Grapalat" w:cs="GHEA Grapalat"/>
                <w:sz w:val="18"/>
              </w:rPr>
              <w:t xml:space="preserve"> մարզադահլիճի մասնաշենքի տեղադիրքը՝ նոր կառուցվող դպրոցի շենքը հարմարեցնելով </w:t>
            </w:r>
            <w:r w:rsidRPr="0011051E">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6578274A" w14:textId="77777777" w:rsidR="000F3B95" w:rsidRDefault="000F3B95" w:rsidP="0011051E">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4D8828E9"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7B96431D"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w:t>
            </w:r>
            <w:r>
              <w:rPr>
                <w:rFonts w:ascii="GHEA Grapalat" w:eastAsia="GHEA Grapalat" w:hAnsi="GHEA Grapalat" w:cs="GHEA Grapalat"/>
                <w:sz w:val="18"/>
              </w:rPr>
              <w:lastRenderedPageBreak/>
              <w:t xml:space="preserve">տարածքի առանձնահատկությունները և առկա իրաավիճակը։ </w:t>
            </w:r>
          </w:p>
          <w:p w14:paraId="4E99B2E2"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797071F9"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69D1508B" w14:textId="77777777" w:rsidR="000F3B95" w:rsidRPr="0011051E" w:rsidRDefault="000F3B95" w:rsidP="00CC5040">
            <w:pPr>
              <w:numPr>
                <w:ilvl w:val="0"/>
                <w:numId w:val="17"/>
              </w:numPr>
              <w:ind w:left="1065" w:hanging="360"/>
              <w:jc w:val="both"/>
              <w:rPr>
                <w:rFonts w:ascii="GHEA Grapalat" w:eastAsia="GHEA Grapalat" w:hAnsi="GHEA Grapalat" w:cs="GHEA Grapalat"/>
                <w:sz w:val="18"/>
              </w:rPr>
            </w:pPr>
            <w:r w:rsidRPr="0011051E">
              <w:rPr>
                <w:rFonts w:ascii="GHEA Grapalat" w:eastAsia="GHEA Grapalat" w:hAnsi="GHEA Grapalat" w:cs="GHEA Grapalat"/>
                <w:sz w:val="18"/>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1E0BE4B3" w14:textId="77777777" w:rsidR="000F3B95" w:rsidRPr="0011051E" w:rsidRDefault="000F3B95" w:rsidP="00CC5040">
            <w:pPr>
              <w:numPr>
                <w:ilvl w:val="0"/>
                <w:numId w:val="17"/>
              </w:numPr>
              <w:ind w:left="1065" w:hanging="360"/>
              <w:jc w:val="both"/>
              <w:rPr>
                <w:rFonts w:ascii="GHEA Grapalat" w:eastAsia="GHEA Grapalat" w:hAnsi="GHEA Grapalat" w:cs="GHEA Grapalat"/>
                <w:sz w:val="18"/>
              </w:rPr>
            </w:pPr>
            <w:r w:rsidRPr="0011051E">
              <w:rPr>
                <w:rFonts w:ascii="GHEA Grapalat" w:eastAsia="GHEA Grapalat" w:hAnsi="GHEA Grapalat" w:cs="GHEA Grapalat"/>
                <w:sz w:val="18"/>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495178B3"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590446A"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1A9D8B19"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28EE09D6" w14:textId="77777777" w:rsidR="000F3B95"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Նախագծման ընթացիկ միջոցառումները աշխատանքային կարգով համաձայնեցնել պատվիրատուի հետ՝ միաժամանակ ապահովելով նորմատիվ պարտադիր պահանջները (այդ թվում </w:t>
            </w:r>
            <w:r>
              <w:rPr>
                <w:rFonts w:ascii="GHEA Grapalat" w:eastAsia="GHEA Grapalat" w:hAnsi="GHEA Grapalat" w:cs="GHEA Grapalat"/>
                <w:sz w:val="18"/>
              </w:rPr>
              <w:lastRenderedPageBreak/>
              <w:t>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EFC22B8"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9CCCDBA"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0FD2D18"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BB7A101"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1EA84815" w14:textId="77777777" w:rsidR="000F3B95" w:rsidRDefault="000F3B95" w:rsidP="00CC5040">
            <w:pPr>
              <w:numPr>
                <w:ilvl w:val="0"/>
                <w:numId w:val="17"/>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38E20CC2" w14:textId="77777777" w:rsidR="000F3B95" w:rsidRPr="0011051E" w:rsidRDefault="000F3B95" w:rsidP="00CC5040">
            <w:pPr>
              <w:numPr>
                <w:ilvl w:val="0"/>
                <w:numId w:val="17"/>
              </w:numPr>
              <w:ind w:left="1065"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0F3B95" w14:paraId="0559EAAD"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02AC09" w14:textId="61D87525"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11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8EA0B8" w14:textId="77777777" w:rsidR="000F3B95" w:rsidRDefault="000F3B95" w:rsidP="00707DB6">
            <w:r>
              <w:rPr>
                <w:rFonts w:ascii="GHEA Grapalat" w:eastAsia="GHEA Grapalat" w:hAnsi="GHEA Grapalat" w:cs="GHEA Grapalat"/>
                <w:b/>
                <w:sz w:val="18"/>
              </w:rPr>
              <w:t>Նախագծման հիմնավորում և նորմատիվային պահանջներ</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B8AFAE" w14:textId="77777777" w:rsidR="000F3B95" w:rsidRPr="00A129D1" w:rsidRDefault="000F3B95" w:rsidP="00707DB6">
            <w:pPr>
              <w:spacing w:line="276" w:lineRule="auto"/>
              <w:ind w:left="348" w:hanging="142"/>
              <w:jc w:val="both"/>
              <w:rPr>
                <w:rFonts w:ascii="GHEA Grapalat" w:eastAsia="GHEA Grapalat" w:hAnsi="GHEA Grapalat" w:cs="GHEA Grapalat"/>
                <w:b/>
                <w:sz w:val="18"/>
                <w:shd w:val="clear" w:color="auto" w:fill="FFFFFF"/>
              </w:rPr>
            </w:pPr>
            <w:r w:rsidRPr="00A129D1">
              <w:rPr>
                <w:rFonts w:ascii="GHEA Grapalat" w:eastAsia="GHEA Grapalat" w:hAnsi="GHEA Grapalat" w:cs="GHEA Grapalat"/>
                <w:b/>
                <w:sz w:val="18"/>
                <w:shd w:val="clear" w:color="auto" w:fill="FFFFFF"/>
              </w:rPr>
              <w:t>Նախագծի մշակում ըստ նորմատիվային պահանջների՝</w:t>
            </w:r>
          </w:p>
          <w:p w14:paraId="53384B00" w14:textId="77777777" w:rsidR="000F3B95" w:rsidRPr="00A129D1" w:rsidRDefault="000F3B95" w:rsidP="00CC5040">
            <w:pPr>
              <w:numPr>
                <w:ilvl w:val="0"/>
                <w:numId w:val="18"/>
              </w:numPr>
              <w:ind w:left="720" w:right="-18" w:hanging="360"/>
              <w:rPr>
                <w:rFonts w:ascii="GHEA Grapalat" w:eastAsia="GHEA Grapalat" w:hAnsi="GHEA Grapalat" w:cs="GHEA Grapalat"/>
                <w:sz w:val="18"/>
              </w:rPr>
            </w:pPr>
            <w:r w:rsidRPr="00A129D1">
              <w:rPr>
                <w:rFonts w:ascii="GHEA Grapalat" w:eastAsia="GHEA Grapalat" w:hAnsi="GHEA Grapalat" w:cs="GHEA Grapalat"/>
                <w:sz w:val="18"/>
              </w:rPr>
              <w:t>«Քաղաքաշինության մասին» օրենք</w:t>
            </w:r>
          </w:p>
          <w:p w14:paraId="31A21FF5" w14:textId="77777777" w:rsidR="000F3B95" w:rsidRPr="00A129D1" w:rsidRDefault="000F3B95" w:rsidP="00CC5040">
            <w:pPr>
              <w:numPr>
                <w:ilvl w:val="0"/>
                <w:numId w:val="18"/>
              </w:numPr>
              <w:tabs>
                <w:tab w:val="left" w:pos="252"/>
                <w:tab w:val="left" w:pos="466"/>
              </w:tabs>
              <w:ind w:left="720" w:right="-18" w:hanging="360"/>
              <w:rPr>
                <w:rFonts w:ascii="GHEA Grapalat" w:eastAsia="GHEA Grapalat" w:hAnsi="GHEA Grapalat" w:cs="GHEA Grapalat"/>
                <w:sz w:val="18"/>
              </w:rPr>
            </w:pPr>
            <w:r w:rsidRPr="00A129D1">
              <w:rPr>
                <w:rFonts w:ascii="GHEA Grapalat" w:eastAsia="GHEA Grapalat" w:hAnsi="GHEA Grapalat" w:cs="GHEA Grapalat"/>
                <w:sz w:val="18"/>
              </w:rPr>
              <w:t>«Հաշմանդամություն ունեցող անձանց իրավունքների մասին» օրենք</w:t>
            </w:r>
          </w:p>
          <w:p w14:paraId="33B0D57E" w14:textId="77777777" w:rsidR="000F3B95" w:rsidRPr="00A129D1" w:rsidRDefault="000F3B95" w:rsidP="00CC5040">
            <w:pPr>
              <w:numPr>
                <w:ilvl w:val="0"/>
                <w:numId w:val="18"/>
              </w:numPr>
              <w:tabs>
                <w:tab w:val="left" w:pos="252"/>
                <w:tab w:val="left" w:pos="466"/>
              </w:tabs>
              <w:ind w:left="720" w:right="-18" w:hanging="360"/>
              <w:rPr>
                <w:rFonts w:ascii="GHEA Grapalat" w:eastAsia="GHEA Grapalat" w:hAnsi="GHEA Grapalat" w:cs="GHEA Grapalat"/>
                <w:sz w:val="18"/>
              </w:rPr>
            </w:pPr>
            <w:r w:rsidRPr="00A129D1">
              <w:rPr>
                <w:rFonts w:ascii="GHEA Grapalat" w:eastAsia="GHEA Grapalat" w:hAnsi="GHEA Grapalat" w:cs="GHEA Grapalat"/>
                <w:sz w:val="18"/>
              </w:rPr>
              <w:t>«Շրջակա միջավայրի վրա ազդեցության գնահատման և փորձաքննության մասին» օրենք</w:t>
            </w:r>
          </w:p>
          <w:p w14:paraId="21FB144C" w14:textId="77777777" w:rsidR="000F3B95" w:rsidRPr="00A129D1" w:rsidRDefault="000F3B95" w:rsidP="00CC5040">
            <w:pPr>
              <w:numPr>
                <w:ilvl w:val="0"/>
                <w:numId w:val="18"/>
              </w:numPr>
              <w:tabs>
                <w:tab w:val="left" w:pos="252"/>
                <w:tab w:val="left" w:pos="466"/>
              </w:tabs>
              <w:ind w:left="720" w:right="-18" w:hanging="360"/>
              <w:rPr>
                <w:rFonts w:ascii="GHEA Grapalat" w:eastAsia="GHEA Grapalat" w:hAnsi="GHEA Grapalat" w:cs="GHEA Grapalat"/>
                <w:b/>
                <w:sz w:val="18"/>
              </w:rPr>
            </w:pPr>
            <w:r w:rsidRPr="00A129D1">
              <w:rPr>
                <w:rFonts w:ascii="GHEA Grapalat" w:eastAsia="GHEA Grapalat" w:hAnsi="GHEA Grapalat" w:cs="GHEA Grapalat"/>
                <w:b/>
                <w:sz w:val="18"/>
              </w:rPr>
              <w:t>ՀՀ քաղաքաշինության կոմիտեի նախագահի 2023 թվականի մայիսի 22-ի</w:t>
            </w:r>
            <w:r w:rsidRPr="00A129D1">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A129D1">
              <w:rPr>
                <w:rFonts w:ascii="GHEA Grapalat" w:eastAsia="GHEA Grapalat" w:hAnsi="GHEA Grapalat" w:cs="GHEA Grapalat"/>
                <w:b/>
                <w:sz w:val="18"/>
              </w:rPr>
              <w:t>N 04-Ն հրաման</w:t>
            </w:r>
            <w:r w:rsidRPr="00A129D1">
              <w:rPr>
                <w:rFonts w:ascii="GHEA Grapalat" w:eastAsia="GHEA Grapalat" w:hAnsi="GHEA Grapalat" w:cs="GHEA Grapalat"/>
                <w:sz w:val="18"/>
              </w:rPr>
              <w:t>,</w:t>
            </w:r>
          </w:p>
          <w:p w14:paraId="38467310" w14:textId="77777777" w:rsidR="000F3B95" w:rsidRPr="00A129D1" w:rsidRDefault="000F3B95" w:rsidP="00CC5040">
            <w:pPr>
              <w:numPr>
                <w:ilvl w:val="0"/>
                <w:numId w:val="18"/>
              </w:numPr>
              <w:tabs>
                <w:tab w:val="left" w:pos="252"/>
                <w:tab w:val="left" w:pos="466"/>
              </w:tabs>
              <w:ind w:left="720" w:right="-18" w:hanging="360"/>
              <w:rPr>
                <w:rFonts w:ascii="GHEA Grapalat" w:eastAsia="GHEA Grapalat" w:hAnsi="GHEA Grapalat" w:cs="GHEA Grapalat"/>
                <w:b/>
                <w:sz w:val="18"/>
              </w:rPr>
            </w:pPr>
            <w:r w:rsidRPr="00A129D1">
              <w:rPr>
                <w:rFonts w:ascii="GHEA Grapalat" w:eastAsia="GHEA Grapalat" w:hAnsi="GHEA Grapalat" w:cs="GHEA Grapalat"/>
                <w:b/>
                <w:sz w:val="18"/>
              </w:rPr>
              <w:t xml:space="preserve">ՀՀ քաղաքաշինության նախարարի 2003 թվականի մայիսի 13-ի </w:t>
            </w:r>
            <w:r w:rsidRPr="00A129D1">
              <w:rPr>
                <w:rFonts w:ascii="GHEA Grapalat" w:eastAsia="GHEA Grapalat" w:hAnsi="GHEA Grapalat" w:cs="GHEA Grapalat"/>
                <w:sz w:val="18"/>
              </w:rPr>
              <w:t>«</w:t>
            </w:r>
            <w:r w:rsidRPr="00A129D1">
              <w:rPr>
                <w:rFonts w:ascii="GHEA Grapalat" w:eastAsia="GHEA Grapalat" w:hAnsi="GHEA Grapalat" w:cs="GHEA Grapalat"/>
                <w:b/>
                <w:sz w:val="18"/>
                <w:shd w:val="clear" w:color="auto" w:fill="FFFFFF"/>
              </w:rPr>
              <w:t>ՀՀՇՆ IV-11.03-03-02 (ՄՍՆ 2.02-05-2000) </w:t>
            </w:r>
            <w:r w:rsidRPr="00A129D1">
              <w:rPr>
                <w:rFonts w:ascii="GHEA Grapalat" w:eastAsia="GHEA Grapalat" w:hAnsi="GHEA Grapalat" w:cs="GHEA Grapalat"/>
                <w:b/>
                <w:sz w:val="18"/>
              </w:rPr>
              <w:t xml:space="preserve"> </w:t>
            </w:r>
            <w:r w:rsidRPr="00A129D1">
              <w:rPr>
                <w:rFonts w:ascii="GHEA Grapalat" w:eastAsia="GHEA Grapalat" w:hAnsi="GHEA Grapalat" w:cs="GHEA Grapalat"/>
                <w:b/>
                <w:sz w:val="18"/>
                <w:shd w:val="clear" w:color="auto" w:fill="FFFFFF"/>
              </w:rPr>
              <w:t> «Ավտոկայանատեղեր» շինարարական նորմերը հաստատելու մասին</w:t>
            </w:r>
            <w:r w:rsidRPr="00A129D1">
              <w:rPr>
                <w:rFonts w:ascii="GHEA Grapalat" w:eastAsia="GHEA Grapalat" w:hAnsi="GHEA Grapalat" w:cs="GHEA Grapalat"/>
                <w:sz w:val="18"/>
              </w:rPr>
              <w:t xml:space="preserve">» </w:t>
            </w:r>
            <w:r w:rsidRPr="00A129D1">
              <w:rPr>
                <w:rFonts w:ascii="GHEA Grapalat" w:eastAsia="GHEA Grapalat" w:hAnsi="GHEA Grapalat" w:cs="GHEA Grapalat"/>
                <w:b/>
                <w:sz w:val="18"/>
              </w:rPr>
              <w:t>N 28-Ն հրաման</w:t>
            </w:r>
          </w:p>
          <w:p w14:paraId="01B90349" w14:textId="77777777" w:rsidR="000F3B95" w:rsidRPr="00A129D1" w:rsidRDefault="000F3B95" w:rsidP="00CC5040">
            <w:pPr>
              <w:numPr>
                <w:ilvl w:val="0"/>
                <w:numId w:val="18"/>
              </w:numPr>
              <w:tabs>
                <w:tab w:val="left" w:pos="252"/>
              </w:tabs>
              <w:ind w:left="720" w:right="-18" w:hanging="360"/>
              <w:rPr>
                <w:rFonts w:ascii="GHEA Grapalat" w:eastAsia="GHEA Grapalat" w:hAnsi="GHEA Grapalat" w:cs="GHEA Grapalat"/>
                <w:sz w:val="18"/>
              </w:rPr>
            </w:pPr>
            <w:r w:rsidRPr="00A129D1">
              <w:rPr>
                <w:rFonts w:ascii="GHEA Grapalat" w:eastAsia="GHEA Grapalat" w:hAnsi="GHEA Grapalat" w:cs="GHEA Grapalat"/>
                <w:b/>
                <w:sz w:val="18"/>
              </w:rPr>
              <w:t>ՀՀ քաղաքաշինության կոմիտեի նախագահի 2022 թվականի հունիսի 21-ի</w:t>
            </w:r>
            <w:r w:rsidRPr="00A129D1">
              <w:rPr>
                <w:rFonts w:ascii="GHEA Grapalat" w:eastAsia="GHEA Grapalat" w:hAnsi="GHEA Grapalat" w:cs="GHEA Grapalat"/>
                <w:sz w:val="18"/>
              </w:rPr>
              <w:t xml:space="preserve">  «</w:t>
            </w:r>
            <w:r w:rsidRPr="00A129D1">
              <w:rPr>
                <w:rFonts w:ascii="GHEA Grapalat" w:eastAsia="GHEA Grapalat" w:hAnsi="GHEA Grapalat" w:cs="GHEA Grapalat"/>
                <w:color w:val="000000"/>
                <w:sz w:val="18"/>
                <w:shd w:val="clear" w:color="auto" w:fill="FFFFFF"/>
              </w:rPr>
              <w:t xml:space="preserve">ՀՀՇՆ 30-02-2022 «Տարածքի բարեկարգում» Հայաստանի Հանրապետության շինարարական նորմերը հաստատելու և Հայաստանի Հանրապետության քաղաքաշինության կոմիտեի </w:t>
            </w:r>
            <w:r w:rsidRPr="00A129D1">
              <w:rPr>
                <w:rFonts w:ascii="GHEA Grapalat" w:eastAsia="GHEA Grapalat" w:hAnsi="GHEA Grapalat" w:cs="GHEA Grapalat"/>
                <w:color w:val="000000"/>
                <w:sz w:val="18"/>
                <w:shd w:val="clear" w:color="auto" w:fill="FFFFFF"/>
              </w:rPr>
              <w:lastRenderedPageBreak/>
              <w:t>նախագահի 2022 թվականի հունիսի 14-ի N 11-ն հրամանում փոփոխություն կատարելու մասին</w:t>
            </w:r>
            <w:r w:rsidRPr="00A129D1">
              <w:rPr>
                <w:rFonts w:ascii="GHEA Grapalat" w:eastAsia="GHEA Grapalat" w:hAnsi="GHEA Grapalat" w:cs="GHEA Grapalat"/>
                <w:sz w:val="18"/>
              </w:rPr>
              <w:t>»</w:t>
            </w:r>
            <w:r w:rsidRPr="00A129D1">
              <w:rPr>
                <w:rFonts w:ascii="GHEA Grapalat" w:eastAsia="GHEA Grapalat" w:hAnsi="GHEA Grapalat" w:cs="GHEA Grapalat"/>
                <w:b/>
                <w:sz w:val="18"/>
              </w:rPr>
              <w:t xml:space="preserve"> N 12-Ն հրաման,</w:t>
            </w:r>
          </w:p>
          <w:p w14:paraId="31BFAC29" w14:textId="77777777" w:rsidR="000F3B95" w:rsidRPr="00A129D1" w:rsidRDefault="000F3B95" w:rsidP="00CC5040">
            <w:pPr>
              <w:numPr>
                <w:ilvl w:val="0"/>
                <w:numId w:val="1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sidRPr="00A129D1">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sidRPr="00A129D1">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A129D1">
              <w:rPr>
                <w:rFonts w:ascii="GHEA Grapalat" w:eastAsia="GHEA Grapalat" w:hAnsi="GHEA Grapalat" w:cs="GHEA Grapalat"/>
                <w:b/>
                <w:sz w:val="18"/>
                <w:shd w:val="clear" w:color="auto" w:fill="FFFFFF"/>
              </w:rPr>
              <w:t xml:space="preserve"> N 102-Ն հրաման,</w:t>
            </w:r>
          </w:p>
          <w:p w14:paraId="213C73EB" w14:textId="77777777" w:rsidR="000F3B95" w:rsidRPr="00A129D1" w:rsidRDefault="000F3B95" w:rsidP="00CC5040">
            <w:pPr>
              <w:numPr>
                <w:ilvl w:val="0"/>
                <w:numId w:val="18"/>
              </w:numPr>
              <w:tabs>
                <w:tab w:val="left" w:pos="252"/>
                <w:tab w:val="left" w:pos="466"/>
              </w:tabs>
              <w:ind w:left="720" w:right="-18" w:hanging="360"/>
              <w:rPr>
                <w:rFonts w:ascii="GHEA Grapalat" w:eastAsia="GHEA Grapalat" w:hAnsi="GHEA Grapalat" w:cs="GHEA Grapalat"/>
                <w:b/>
                <w:sz w:val="18"/>
              </w:rPr>
            </w:pPr>
            <w:r w:rsidRPr="00A129D1">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sidRPr="00A129D1">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sidRPr="00A129D1">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A129D1">
              <w:rPr>
                <w:rFonts w:ascii="GHEA Grapalat" w:eastAsia="GHEA Grapalat" w:hAnsi="GHEA Grapalat" w:cs="GHEA Grapalat"/>
                <w:b/>
                <w:sz w:val="18"/>
              </w:rPr>
              <w:t>N 95-Ն հրաման,</w:t>
            </w:r>
          </w:p>
          <w:p w14:paraId="2737D2BE" w14:textId="77777777" w:rsidR="000F3B95" w:rsidRPr="00A129D1" w:rsidRDefault="000F3B95" w:rsidP="00CC5040">
            <w:pPr>
              <w:numPr>
                <w:ilvl w:val="0"/>
                <w:numId w:val="18"/>
              </w:numPr>
              <w:tabs>
                <w:tab w:val="left" w:pos="252"/>
                <w:tab w:val="left" w:pos="541"/>
              </w:tabs>
              <w:ind w:left="720" w:right="-18" w:hanging="360"/>
              <w:rPr>
                <w:rFonts w:ascii="GHEA Grapalat" w:eastAsia="GHEA Grapalat" w:hAnsi="GHEA Grapalat" w:cs="GHEA Grapalat"/>
                <w:sz w:val="18"/>
              </w:rPr>
            </w:pPr>
            <w:r w:rsidRPr="00A129D1">
              <w:rPr>
                <w:rFonts w:ascii="GHEA Grapalat" w:eastAsia="GHEA Grapalat" w:hAnsi="GHEA Grapalat" w:cs="GHEA Grapalat"/>
                <w:b/>
                <w:sz w:val="18"/>
              </w:rPr>
              <w:t>ՀՀ քաղաքաշինության նախարարի 2006 թվականի նոյեմբերի 10-ի</w:t>
            </w:r>
            <w:r w:rsidRPr="00A129D1">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A129D1">
              <w:rPr>
                <w:rFonts w:ascii="GHEA Grapalat" w:eastAsia="GHEA Grapalat" w:hAnsi="GHEA Grapalat" w:cs="GHEA Grapalat"/>
                <w:b/>
                <w:sz w:val="18"/>
              </w:rPr>
              <w:t>N 253-Ն հրաման</w:t>
            </w:r>
            <w:r w:rsidRPr="00A129D1">
              <w:rPr>
                <w:rFonts w:ascii="GHEA Grapalat" w:eastAsia="GHEA Grapalat" w:hAnsi="GHEA Grapalat" w:cs="GHEA Grapalat"/>
                <w:sz w:val="18"/>
              </w:rPr>
              <w:t>,</w:t>
            </w:r>
          </w:p>
          <w:p w14:paraId="239C8ABB" w14:textId="77777777" w:rsidR="000F3B95" w:rsidRPr="00A129D1"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sidRPr="00A129D1">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sidRPr="00A129D1">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A129D1">
              <w:rPr>
                <w:rFonts w:ascii="GHEA Grapalat" w:eastAsia="GHEA Grapalat" w:hAnsi="GHEA Grapalat" w:cs="GHEA Grapalat"/>
                <w:b/>
                <w:sz w:val="18"/>
                <w:shd w:val="clear" w:color="auto" w:fill="FFFFFF"/>
              </w:rPr>
              <w:t xml:space="preserve"> N 56-Ն հրաման,</w:t>
            </w:r>
          </w:p>
          <w:p w14:paraId="4782FB41" w14:textId="77777777" w:rsidR="000F3B95" w:rsidRPr="00A129D1"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sidRPr="00A129D1">
              <w:rPr>
                <w:rFonts w:ascii="GHEA Grapalat" w:eastAsia="GHEA Grapalat" w:hAnsi="GHEA Grapalat" w:cs="GHEA Grapalat"/>
                <w:b/>
                <w:sz w:val="18"/>
                <w:shd w:val="clear" w:color="auto" w:fill="FFFFFF"/>
              </w:rPr>
              <w:t>ՀՀ քաղաքաշինության նախարարի 2004 թվականի օգոստոսի 4-ի</w:t>
            </w:r>
            <w:r w:rsidRPr="00A129D1">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sidRPr="00A129D1">
              <w:rPr>
                <w:rFonts w:ascii="GHEA Grapalat" w:eastAsia="GHEA Grapalat" w:hAnsi="GHEA Grapalat" w:cs="GHEA Grapalat"/>
                <w:b/>
                <w:sz w:val="18"/>
                <w:shd w:val="clear" w:color="auto" w:fill="FFFFFF"/>
              </w:rPr>
              <w:t xml:space="preserve"> N 83-Ն հրաման,</w:t>
            </w:r>
          </w:p>
          <w:p w14:paraId="06EDC5DB" w14:textId="77777777" w:rsidR="000F3B95" w:rsidRPr="00A129D1"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sidRPr="00A129D1">
              <w:rPr>
                <w:rFonts w:ascii="GHEA Grapalat" w:eastAsia="GHEA Grapalat" w:hAnsi="GHEA Grapalat" w:cs="GHEA Grapalat"/>
                <w:b/>
                <w:sz w:val="18"/>
                <w:shd w:val="clear" w:color="auto" w:fill="FFFFFF"/>
              </w:rPr>
              <w:t>ՀՀ քաղաքաշինության նախարարի 2014 թվականի մարտի 17-ի</w:t>
            </w:r>
            <w:r w:rsidRPr="00A129D1">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129D1">
              <w:rPr>
                <w:rFonts w:ascii="GHEA Grapalat" w:eastAsia="GHEA Grapalat" w:hAnsi="GHEA Grapalat" w:cs="GHEA Grapalat"/>
                <w:b/>
                <w:sz w:val="18"/>
                <w:shd w:val="clear" w:color="auto" w:fill="FFFFFF"/>
              </w:rPr>
              <w:t>N 78-Ն հրաման</w:t>
            </w:r>
          </w:p>
          <w:p w14:paraId="6ACC22D8" w14:textId="77777777" w:rsidR="000F3B95" w:rsidRPr="00A129D1"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sidRPr="00A129D1">
              <w:rPr>
                <w:rFonts w:ascii="GHEA Grapalat" w:eastAsia="GHEA Grapalat" w:hAnsi="GHEA Grapalat" w:cs="GHEA Grapalat"/>
                <w:b/>
                <w:sz w:val="18"/>
                <w:shd w:val="clear" w:color="auto" w:fill="FFFFFF"/>
              </w:rPr>
              <w:t>ՀՀ քաղաքաշինության նախարարի 2014 թվականի մարտի 17-ի</w:t>
            </w:r>
            <w:r w:rsidRPr="00A129D1">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129D1">
              <w:rPr>
                <w:rFonts w:ascii="GHEA Grapalat" w:eastAsia="GHEA Grapalat" w:hAnsi="GHEA Grapalat" w:cs="GHEA Grapalat"/>
                <w:b/>
                <w:sz w:val="18"/>
                <w:shd w:val="clear" w:color="auto" w:fill="FFFFFF"/>
              </w:rPr>
              <w:t>N 80-Ն հրաման,</w:t>
            </w:r>
          </w:p>
          <w:p w14:paraId="3461B2D4" w14:textId="77777777" w:rsidR="000F3B95" w:rsidRPr="00A129D1" w:rsidRDefault="000F3B95" w:rsidP="00CC5040">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sidRPr="00A129D1">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sidRPr="00A129D1">
              <w:rPr>
                <w:rFonts w:ascii="GHEA Grapalat" w:eastAsia="GHEA Grapalat" w:hAnsi="GHEA Grapalat" w:cs="GHEA Grapalat"/>
                <w:sz w:val="18"/>
                <w:shd w:val="clear" w:color="auto" w:fill="FFFFFF"/>
              </w:rPr>
              <w:t xml:space="preserve"> </w:t>
            </w:r>
            <w:r w:rsidRPr="00A129D1">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w:t>
            </w:r>
            <w:r w:rsidRPr="00A129D1">
              <w:rPr>
                <w:rFonts w:ascii="GHEA Grapalat" w:eastAsia="GHEA Grapalat" w:hAnsi="GHEA Grapalat" w:cs="GHEA Grapalat"/>
                <w:color w:val="000000"/>
                <w:sz w:val="18"/>
                <w:shd w:val="clear" w:color="auto" w:fill="FFFFFF"/>
              </w:rPr>
              <w:lastRenderedPageBreak/>
              <w:t xml:space="preserve">շինարարական նորմերը </w:t>
            </w:r>
            <w:r w:rsidRPr="00A129D1">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sidRPr="00A129D1">
              <w:rPr>
                <w:rFonts w:ascii="GHEA Grapalat" w:eastAsia="GHEA Grapalat" w:hAnsi="GHEA Grapalat" w:cs="GHEA Grapalat"/>
                <w:color w:val="000000"/>
                <w:sz w:val="18"/>
                <w:shd w:val="clear" w:color="auto" w:fill="FFFFFF"/>
              </w:rPr>
              <w:t>»</w:t>
            </w:r>
            <w:r w:rsidRPr="00A129D1">
              <w:rPr>
                <w:rFonts w:ascii="GHEA Grapalat" w:eastAsia="GHEA Grapalat" w:hAnsi="GHEA Grapalat" w:cs="GHEA Grapalat"/>
                <w:b/>
                <w:sz w:val="18"/>
                <w:shd w:val="clear" w:color="auto" w:fill="FFFFFF"/>
              </w:rPr>
              <w:t xml:space="preserve"> N 103-Ն հրաման,</w:t>
            </w:r>
          </w:p>
          <w:p w14:paraId="23163A52" w14:textId="77777777" w:rsidR="000F3B95" w:rsidRPr="00A129D1" w:rsidRDefault="000F3B95" w:rsidP="00CC5040">
            <w:pPr>
              <w:numPr>
                <w:ilvl w:val="0"/>
                <w:numId w:val="18"/>
              </w:numPr>
              <w:tabs>
                <w:tab w:val="left" w:pos="252"/>
                <w:tab w:val="left" w:pos="466"/>
              </w:tabs>
              <w:spacing w:line="276" w:lineRule="auto"/>
              <w:ind w:left="720" w:right="-18" w:hanging="360"/>
              <w:rPr>
                <w:rFonts w:ascii="GHEA Grapalat" w:eastAsia="GHEA Grapalat" w:hAnsi="GHEA Grapalat" w:cs="GHEA Grapalat"/>
                <w:sz w:val="18"/>
              </w:rPr>
            </w:pPr>
            <w:r w:rsidRPr="00A129D1">
              <w:rPr>
                <w:rFonts w:ascii="GHEA Grapalat" w:eastAsia="GHEA Grapalat" w:hAnsi="GHEA Grapalat" w:cs="GHEA Grapalat"/>
                <w:b/>
                <w:sz w:val="18"/>
              </w:rPr>
              <w:t xml:space="preserve">ՀՀ կառավարության 2014 թվականի դեկտեմբերի 25-ի </w:t>
            </w:r>
            <w:r w:rsidRPr="00A129D1">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A129D1">
              <w:rPr>
                <w:rFonts w:ascii="GHEA Grapalat" w:eastAsia="GHEA Grapalat" w:hAnsi="GHEA Grapalat" w:cs="GHEA Grapalat"/>
                <w:b/>
                <w:sz w:val="18"/>
              </w:rPr>
              <w:t>N 1504-Ն որոշում</w:t>
            </w:r>
            <w:r w:rsidRPr="00A129D1">
              <w:rPr>
                <w:rFonts w:ascii="GHEA Grapalat" w:eastAsia="GHEA Grapalat" w:hAnsi="GHEA Grapalat" w:cs="GHEA Grapalat"/>
                <w:sz w:val="18"/>
              </w:rPr>
              <w:t>,</w:t>
            </w:r>
          </w:p>
          <w:p w14:paraId="26C82452" w14:textId="77777777" w:rsidR="000F3B95" w:rsidRPr="00A129D1" w:rsidRDefault="000F3B95" w:rsidP="00CC5040">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sidRPr="00A129D1">
              <w:rPr>
                <w:rFonts w:ascii="GHEA Grapalat" w:eastAsia="GHEA Grapalat" w:hAnsi="GHEA Grapalat" w:cs="GHEA Grapalat"/>
                <w:b/>
                <w:sz w:val="18"/>
              </w:rPr>
              <w:t>ՀՀ կառավարության 2017 թվականի մայիսի 4-ի</w:t>
            </w:r>
            <w:r w:rsidRPr="00A129D1">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A129D1">
              <w:rPr>
                <w:rFonts w:ascii="GHEA Grapalat" w:eastAsia="GHEA Grapalat" w:hAnsi="GHEA Grapalat" w:cs="GHEA Grapalat"/>
                <w:b/>
                <w:sz w:val="18"/>
              </w:rPr>
              <w:t>N 526-Ն</w:t>
            </w:r>
            <w:r w:rsidRPr="00A129D1">
              <w:rPr>
                <w:rFonts w:ascii="GHEA Grapalat" w:eastAsia="GHEA Grapalat" w:hAnsi="GHEA Grapalat" w:cs="GHEA Grapalat"/>
                <w:sz w:val="18"/>
              </w:rPr>
              <w:t xml:space="preserve"> որոշուման Կարգի 33-րդ կետի 10-րդ ենթակետի պահանջներ</w:t>
            </w:r>
          </w:p>
          <w:p w14:paraId="67263108" w14:textId="77777777" w:rsidR="000F3B95" w:rsidRPr="00A129D1" w:rsidRDefault="000F3B95" w:rsidP="00CC5040">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sidRPr="00A129D1">
              <w:rPr>
                <w:rFonts w:ascii="GHEA Grapalat" w:eastAsia="GHEA Grapalat" w:hAnsi="GHEA Grapalat" w:cs="GHEA Grapalat"/>
                <w:b/>
                <w:sz w:val="18"/>
              </w:rPr>
              <w:t>ՀՀ կառավարության 2015 թվականի մարտի 19-ի</w:t>
            </w:r>
            <w:r w:rsidRPr="00A129D1">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129D1">
              <w:rPr>
                <w:rFonts w:ascii="GHEA Grapalat" w:eastAsia="GHEA Grapalat" w:hAnsi="GHEA Grapalat" w:cs="GHEA Grapalat"/>
                <w:b/>
                <w:sz w:val="18"/>
              </w:rPr>
              <w:t>N596-Ն որոշում</w:t>
            </w:r>
          </w:p>
          <w:p w14:paraId="3F33F88B" w14:textId="77777777" w:rsidR="000F3B95" w:rsidRPr="00A129D1" w:rsidRDefault="000F3B95" w:rsidP="00CC5040">
            <w:pPr>
              <w:numPr>
                <w:ilvl w:val="0"/>
                <w:numId w:val="18"/>
              </w:numPr>
              <w:tabs>
                <w:tab w:val="left" w:pos="252"/>
                <w:tab w:val="left" w:pos="481"/>
              </w:tabs>
              <w:spacing w:line="276" w:lineRule="auto"/>
              <w:ind w:left="720" w:right="-18" w:hanging="360"/>
              <w:rPr>
                <w:rFonts w:ascii="GHEA Grapalat" w:eastAsia="GHEA Grapalat" w:hAnsi="GHEA Grapalat" w:cs="GHEA Grapalat"/>
                <w:b/>
                <w:sz w:val="18"/>
              </w:rPr>
            </w:pPr>
            <w:r w:rsidRPr="00A129D1">
              <w:rPr>
                <w:rFonts w:ascii="GHEA Grapalat" w:eastAsia="GHEA Grapalat" w:hAnsi="GHEA Grapalat" w:cs="GHEA Grapalat"/>
                <w:b/>
                <w:sz w:val="18"/>
              </w:rPr>
              <w:t>ՀՀ կառավարության 13.12.2007թ</w:t>
            </w:r>
            <w:r w:rsidRPr="00A129D1">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A129D1">
              <w:rPr>
                <w:rFonts w:ascii="GHEA Grapalat" w:eastAsia="GHEA Grapalat" w:hAnsi="GHEA Grapalat" w:cs="GHEA Grapalat"/>
                <w:b/>
                <w:sz w:val="18"/>
              </w:rPr>
              <w:t>N 1490-Ն որոշում</w:t>
            </w:r>
            <w:r w:rsidRPr="00A129D1">
              <w:rPr>
                <w:rFonts w:ascii="GHEA Grapalat" w:eastAsia="GHEA Grapalat" w:hAnsi="GHEA Grapalat" w:cs="GHEA Grapalat"/>
                <w:sz w:val="18"/>
              </w:rPr>
              <w:t>,</w:t>
            </w:r>
          </w:p>
          <w:p w14:paraId="47D2B0E8" w14:textId="77777777" w:rsidR="000F3B95" w:rsidRPr="00A129D1" w:rsidRDefault="000F3B95" w:rsidP="00CC5040">
            <w:pPr>
              <w:numPr>
                <w:ilvl w:val="0"/>
                <w:numId w:val="18"/>
              </w:numPr>
              <w:tabs>
                <w:tab w:val="left" w:pos="0"/>
              </w:tabs>
              <w:ind w:left="720" w:hanging="360"/>
              <w:rPr>
                <w:rFonts w:ascii="GHEA Grapalat" w:eastAsia="GHEA Grapalat" w:hAnsi="GHEA Grapalat" w:cs="GHEA Grapalat"/>
                <w:b/>
                <w:sz w:val="18"/>
              </w:rPr>
            </w:pPr>
            <w:r w:rsidRPr="00A129D1">
              <w:rPr>
                <w:rFonts w:ascii="GHEA Grapalat" w:eastAsia="GHEA Grapalat" w:hAnsi="GHEA Grapalat" w:cs="GHEA Grapalat"/>
                <w:b/>
                <w:sz w:val="18"/>
              </w:rPr>
              <w:t xml:space="preserve">ՀՀ քաղաքաշինության կոմիտեի նախագահի պարտականությունները կատարողի 2021 թվականի հունվարի 14-ի </w:t>
            </w:r>
            <w:r w:rsidRPr="00A129D1">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A129D1">
              <w:rPr>
                <w:rFonts w:ascii="GHEA Grapalat" w:eastAsia="GHEA Grapalat" w:hAnsi="GHEA Grapalat" w:cs="GHEA Grapalat"/>
                <w:b/>
                <w:sz w:val="18"/>
              </w:rPr>
              <w:t xml:space="preserve"> N 02-Ն հրաման</w:t>
            </w:r>
          </w:p>
          <w:p w14:paraId="78D987E6" w14:textId="77777777" w:rsidR="000F3B95" w:rsidRPr="00A129D1" w:rsidRDefault="000F3B95" w:rsidP="00CC5040">
            <w:pPr>
              <w:numPr>
                <w:ilvl w:val="0"/>
                <w:numId w:val="18"/>
              </w:numPr>
              <w:tabs>
                <w:tab w:val="left" w:pos="0"/>
              </w:tabs>
              <w:ind w:left="720" w:hanging="360"/>
              <w:rPr>
                <w:rFonts w:ascii="GHEA Grapalat" w:eastAsia="GHEA Grapalat" w:hAnsi="GHEA Grapalat" w:cs="GHEA Grapalat"/>
                <w:b/>
                <w:sz w:val="18"/>
              </w:rPr>
            </w:pPr>
            <w:r w:rsidRPr="00A129D1">
              <w:rPr>
                <w:rFonts w:ascii="GHEA Grapalat" w:eastAsia="GHEA Grapalat" w:hAnsi="GHEA Grapalat" w:cs="GHEA Grapalat"/>
                <w:b/>
                <w:sz w:val="18"/>
              </w:rPr>
              <w:t xml:space="preserve">ՀՀ քաղաքաշինության կոմիտեի նախագահի պարտականությունները կատարողի 2020 թվականի դեկտեմբերի 28-ի </w:t>
            </w:r>
            <w:r w:rsidRPr="00A129D1">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A129D1">
              <w:rPr>
                <w:rFonts w:ascii="GHEA Grapalat" w:eastAsia="GHEA Grapalat" w:hAnsi="GHEA Grapalat" w:cs="GHEA Grapalat"/>
                <w:b/>
                <w:sz w:val="18"/>
              </w:rPr>
              <w:t xml:space="preserve"> N 104-Ն հրաման</w:t>
            </w:r>
          </w:p>
          <w:p w14:paraId="4C3F77AB" w14:textId="77777777" w:rsidR="000F3B95" w:rsidRPr="00A129D1" w:rsidRDefault="000F3B95" w:rsidP="00CC5040">
            <w:pPr>
              <w:numPr>
                <w:ilvl w:val="0"/>
                <w:numId w:val="18"/>
              </w:numPr>
              <w:tabs>
                <w:tab w:val="left" w:pos="0"/>
              </w:tabs>
              <w:ind w:left="720" w:hanging="360"/>
              <w:rPr>
                <w:rFonts w:ascii="GHEA Grapalat" w:eastAsia="GHEA Grapalat" w:hAnsi="GHEA Grapalat" w:cs="GHEA Grapalat"/>
                <w:sz w:val="18"/>
              </w:rPr>
            </w:pPr>
            <w:r w:rsidRPr="00A129D1">
              <w:rPr>
                <w:rFonts w:ascii="GHEA Grapalat" w:eastAsia="GHEA Grapalat" w:hAnsi="GHEA Grapalat" w:cs="GHEA Grapalat"/>
                <w:b/>
                <w:sz w:val="18"/>
              </w:rPr>
              <w:t>ՀՀ կառավարության 16.02.2006թ թիվ 392-Ն որոշում</w:t>
            </w:r>
            <w:r w:rsidRPr="00A129D1">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9DEB15D" w14:textId="77777777" w:rsidR="000F3B95" w:rsidRPr="00A129D1" w:rsidRDefault="000F3B95" w:rsidP="00CC5040">
            <w:pPr>
              <w:numPr>
                <w:ilvl w:val="0"/>
                <w:numId w:val="18"/>
              </w:numPr>
              <w:tabs>
                <w:tab w:val="left" w:pos="0"/>
              </w:tabs>
              <w:ind w:left="720" w:hanging="360"/>
              <w:rPr>
                <w:rFonts w:ascii="GHEA Grapalat" w:eastAsia="GHEA Grapalat" w:hAnsi="GHEA Grapalat" w:cs="GHEA Grapalat"/>
                <w:sz w:val="18"/>
              </w:rPr>
            </w:pPr>
            <w:r w:rsidRPr="00A129D1">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2F47193F" w14:textId="77777777" w:rsidR="000F3B95" w:rsidRPr="00A129D1" w:rsidRDefault="000F3B95" w:rsidP="00707DB6">
            <w:pPr>
              <w:tabs>
                <w:tab w:val="left" w:pos="0"/>
              </w:tabs>
              <w:ind w:left="484"/>
              <w:rPr>
                <w:rFonts w:ascii="GHEA Grapalat" w:eastAsia="GHEA Grapalat" w:hAnsi="GHEA Grapalat" w:cs="GHEA Grapalat"/>
                <w:sz w:val="18"/>
              </w:rPr>
            </w:pPr>
            <w:r w:rsidRPr="00A129D1">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A129D1">
              <w:rPr>
                <w:rFonts w:ascii="GHEA Grapalat" w:eastAsia="GHEA Grapalat" w:hAnsi="GHEA Grapalat" w:cs="GHEA Grapalat"/>
                <w:b/>
                <w:sz w:val="18"/>
              </w:rPr>
              <w:t xml:space="preserve"> </w:t>
            </w:r>
            <w:r w:rsidRPr="00A129D1">
              <w:rPr>
                <w:rFonts w:ascii="GHEA Grapalat" w:eastAsia="GHEA Grapalat" w:hAnsi="GHEA Grapalat" w:cs="GHEA Grapalat"/>
                <w:sz w:val="18"/>
              </w:rPr>
              <w:t xml:space="preserve">շինարարական </w:t>
            </w:r>
            <w:r w:rsidRPr="00A129D1">
              <w:rPr>
                <w:rFonts w:ascii="GHEA Grapalat" w:eastAsia="GHEA Grapalat" w:hAnsi="GHEA Grapalat" w:cs="GHEA Grapalat"/>
                <w:sz w:val="18"/>
              </w:rPr>
              <w:lastRenderedPageBreak/>
              <w:t>նորմերը հաստատելու և ՀՀ քաղաքաշինության նախարարի 2005 թվականի մայիսի 2-ի N 75-Ն հրամանն ուժը կորցրած ճանաչելու մասին</w:t>
            </w:r>
            <w:r w:rsidRPr="00A129D1">
              <w:rPr>
                <w:rFonts w:ascii="GHEA Grapalat" w:eastAsia="GHEA Grapalat" w:hAnsi="GHEA Grapalat" w:cs="GHEA Grapalat"/>
                <w:b/>
                <w:sz w:val="18"/>
              </w:rPr>
              <w:t xml:space="preserve"> N 10-Ն հրաման</w:t>
            </w:r>
          </w:p>
          <w:p w14:paraId="55A06545" w14:textId="77777777" w:rsidR="000F3B95" w:rsidRPr="00A129D1" w:rsidRDefault="000F3B95" w:rsidP="00707DB6">
            <w:pPr>
              <w:jc w:val="both"/>
            </w:pPr>
            <w:r w:rsidRPr="00A129D1">
              <w:rPr>
                <w:rFonts w:ascii="GHEA Grapalat" w:eastAsia="GHEA Grapalat" w:hAnsi="GHEA Grapalat" w:cs="GHEA Grapalat"/>
                <w:sz w:val="18"/>
              </w:rPr>
              <w:t>և այլն (պարտադիր այլ նորմատիվա-տեխնիկական փաստաթղթեր)</w:t>
            </w:r>
          </w:p>
        </w:tc>
      </w:tr>
      <w:tr w:rsidR="000F3B95" w14:paraId="4427D8B6"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CA3D2" w14:textId="247B61EC"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12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5993C" w14:textId="77777777" w:rsidR="000F3B95" w:rsidRPr="00C8417E" w:rsidRDefault="000F3B95" w:rsidP="00C8417E">
            <w:pPr>
              <w:jc w:val="center"/>
              <w:rPr>
                <w:sz w:val="20"/>
              </w:rPr>
            </w:pPr>
            <w:r w:rsidRPr="00C8417E">
              <w:rPr>
                <w:rFonts w:ascii="GHEA Grapalat" w:eastAsia="GHEA Grapalat" w:hAnsi="GHEA Grapalat" w:cs="GHEA Grapalat"/>
                <w:b/>
                <w:sz w:val="20"/>
              </w:rPr>
              <w:t>Նախագծման փուլերը</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848CDB" w14:textId="77777777" w:rsidR="000F3B95" w:rsidRDefault="000F3B95" w:rsidP="00707DB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211C8347" w14:textId="77777777" w:rsidR="000F3B95" w:rsidRDefault="000F3B95" w:rsidP="00707DB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5DE50CD7" w14:textId="77777777" w:rsidR="000F3B95" w:rsidRDefault="000F3B95" w:rsidP="00707DB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372A69F9" w14:textId="77777777" w:rsidR="000F3B95" w:rsidRDefault="000F3B95" w:rsidP="00707DB6">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71305570" w14:textId="77777777" w:rsidR="000F3B95" w:rsidRDefault="000F3B95" w:rsidP="00707DB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664A9DAD" w14:textId="77777777" w:rsidR="000F3B95" w:rsidRDefault="000F3B95" w:rsidP="00707DB6">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578FD694" w14:textId="77777777" w:rsidR="000F3B95" w:rsidRDefault="000F3B95" w:rsidP="00707DB6">
            <w:pPr>
              <w:spacing w:line="276" w:lineRule="auto"/>
              <w:ind w:left="76"/>
            </w:pPr>
            <w:r>
              <w:rPr>
                <w:rFonts w:ascii="GHEA Grapalat" w:eastAsia="GHEA Grapalat" w:hAnsi="GHEA Grapalat" w:cs="GHEA Grapalat"/>
                <w:sz w:val="18"/>
              </w:rPr>
              <w:t>Փուլ 2 - «Աշխատանքային Նախագիծ»</w:t>
            </w:r>
          </w:p>
        </w:tc>
      </w:tr>
      <w:tr w:rsidR="000F3B95" w14:paraId="73825EA4"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B19C01" w14:textId="66789D9F"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A9CB2" w14:textId="77777777" w:rsidR="000F3B95" w:rsidRPr="00C8417E" w:rsidRDefault="000F3B95" w:rsidP="00C8417E">
            <w:pPr>
              <w:jc w:val="center"/>
              <w:rPr>
                <w:sz w:val="20"/>
                <w:szCs w:val="18"/>
              </w:rPr>
            </w:pPr>
            <w:r w:rsidRPr="00C8417E">
              <w:rPr>
                <w:rFonts w:ascii="GHEA Grapalat" w:eastAsia="GHEA Grapalat" w:hAnsi="GHEA Grapalat" w:cs="GHEA Grapalat"/>
                <w:b/>
                <w:sz w:val="20"/>
                <w:szCs w:val="18"/>
              </w:rPr>
              <w:t>Նախնական փուլ- «Տեխնիկական վիճակի հետազննություն» (սեյսմիկ եզրակացության ձեռքբերում՝ գործիքային հետազննությամբ)</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1A1356" w14:textId="77777777" w:rsidR="000F3B95" w:rsidRDefault="000F3B95" w:rsidP="00707DB6">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68648655" w14:textId="77777777" w:rsidR="000F3B95" w:rsidRDefault="000F3B95" w:rsidP="00707DB6">
            <w:pPr>
              <w:jc w:val="both"/>
            </w:pPr>
          </w:p>
        </w:tc>
      </w:tr>
      <w:tr w:rsidR="000F3B95" w14:paraId="605A1E0C"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75ABC4" w14:textId="6EC6189B"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4B7784" w14:textId="77777777" w:rsidR="000F3B95" w:rsidRDefault="000F3B95" w:rsidP="00C8417E">
            <w:pPr>
              <w:jc w:val="center"/>
            </w:pPr>
            <w:r>
              <w:rPr>
                <w:rFonts w:ascii="GHEA Grapalat" w:eastAsia="GHEA Grapalat" w:hAnsi="GHEA Grapalat" w:cs="GHEA Grapalat"/>
                <w:b/>
                <w:sz w:val="20"/>
              </w:rPr>
              <w:t>Փուլ 1- «Նախնական նախագիծ» (նախագիծ)</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34B96E" w14:textId="77777777" w:rsidR="000F3B95" w:rsidRDefault="000F3B95" w:rsidP="00707DB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7FBA6675" w14:textId="77777777" w:rsidR="000F3B95" w:rsidRDefault="000F3B95" w:rsidP="00707DB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CF98ADE" w14:textId="77777777" w:rsidR="000F3B95" w:rsidRDefault="000F3B95" w:rsidP="00CC5040">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7C5143EE" w14:textId="77777777" w:rsidR="000F3B95" w:rsidRDefault="000F3B95" w:rsidP="00CC5040">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4A80722" w14:textId="77777777" w:rsidR="000F3B95" w:rsidRDefault="000F3B95" w:rsidP="00707DB6">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4D267EFD" w14:textId="77777777" w:rsidR="000F3B95" w:rsidRDefault="000F3B95" w:rsidP="00CC5040">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8E28F5E" w14:textId="77777777" w:rsidR="000F3B95" w:rsidRDefault="000F3B95" w:rsidP="00CC5040">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06A2F2BA" w14:textId="77777777" w:rsidR="000F3B95" w:rsidRDefault="000F3B95" w:rsidP="00707DB6">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34467A6D" w14:textId="77777777" w:rsidR="000F3B95" w:rsidRDefault="000F3B95" w:rsidP="00CC504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0ED36B90" w14:textId="77777777" w:rsidR="000F3B95" w:rsidRDefault="000F3B95" w:rsidP="00CC504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5FD21D1F" w14:textId="77777777" w:rsidR="000F3B95" w:rsidRDefault="000F3B95" w:rsidP="00CC504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1AB415BE" w14:textId="77777777" w:rsidR="000F3B95" w:rsidRDefault="000F3B95" w:rsidP="00CC504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09B2C795" w14:textId="77777777" w:rsidR="000F3B95" w:rsidRDefault="000F3B95" w:rsidP="00CC5040">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w:t>
            </w:r>
            <w:r>
              <w:rPr>
                <w:rFonts w:ascii="GHEA Grapalat" w:eastAsia="GHEA Grapalat" w:hAnsi="GHEA Grapalat" w:cs="GHEA Grapalat"/>
                <w:sz w:val="18"/>
              </w:rPr>
              <w:lastRenderedPageBreak/>
              <w:t>րդ բաժնով նախատեսված ուսումնասիրության արդյունքներով։</w:t>
            </w:r>
          </w:p>
          <w:p w14:paraId="2A9F6364" w14:textId="77777777" w:rsidR="000F3B95" w:rsidRDefault="000F3B95" w:rsidP="00CC5040">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3FB4B903" w14:textId="77777777" w:rsidR="000F3B95" w:rsidRDefault="000F3B95" w:rsidP="00CC5040">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132A7F16" w14:textId="77777777" w:rsidR="000F3B95" w:rsidRDefault="000F3B95" w:rsidP="00707DB6"/>
        </w:tc>
      </w:tr>
      <w:tr w:rsidR="000F3B95" w14:paraId="1C88076F"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F8EE4" w14:textId="48214280"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15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59CD8C" w14:textId="4579EBF8" w:rsidR="000F3B95" w:rsidRDefault="000F3B95" w:rsidP="00DE716A">
            <w:pPr>
              <w:spacing w:line="276" w:lineRule="auto"/>
              <w:jc w:val="center"/>
              <w:rPr>
                <w:rFonts w:ascii="GHEA Grapalat" w:eastAsia="GHEA Grapalat" w:hAnsi="GHEA Grapalat" w:cs="GHEA Grapalat"/>
                <w:b/>
                <w:sz w:val="20"/>
              </w:rPr>
            </w:pPr>
            <w:r>
              <w:rPr>
                <w:rFonts w:ascii="GHEA Grapalat" w:eastAsia="GHEA Grapalat" w:hAnsi="GHEA Grapalat" w:cs="GHEA Grapalat"/>
                <w:b/>
                <w:sz w:val="20"/>
              </w:rPr>
              <w:t>Փուլ 2 - «Աշխատանքային նախագիծ»</w:t>
            </w:r>
          </w:p>
          <w:p w14:paraId="692F2C21" w14:textId="77777777" w:rsidR="000F3B95" w:rsidRDefault="000F3B95" w:rsidP="00DE716A">
            <w:pPr>
              <w:jc w:val="center"/>
            </w:pP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CD7A3" w14:textId="77777777" w:rsidR="000F3B95" w:rsidRDefault="000F3B95" w:rsidP="00707DB6">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54A96666" w14:textId="77777777" w:rsidR="000F3B95" w:rsidRDefault="000F3B95" w:rsidP="00CC5040">
            <w:pPr>
              <w:numPr>
                <w:ilvl w:val="0"/>
                <w:numId w:val="22"/>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01CA3D43"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469CDD86"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0AEB41A4"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7E41E087"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04FA4D6"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4A738114" w14:textId="77777777" w:rsidR="000F3B95" w:rsidRDefault="000F3B95" w:rsidP="00CC5040">
            <w:pPr>
              <w:numPr>
                <w:ilvl w:val="0"/>
                <w:numId w:val="22"/>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4C2BC637"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465FFFAD" w14:textId="77777777" w:rsidR="000F3B95" w:rsidRDefault="000F3B95" w:rsidP="00CC504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6BE06590" w14:textId="77777777" w:rsidR="000F3B95" w:rsidRDefault="000F3B95" w:rsidP="00CC5040">
            <w:pPr>
              <w:numPr>
                <w:ilvl w:val="0"/>
                <w:numId w:val="22"/>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1AA53DBA" w14:textId="77777777" w:rsidR="000F3B95" w:rsidRDefault="000F3B95" w:rsidP="00CC5040">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03DB826" w14:textId="77777777" w:rsidR="000F3B95" w:rsidRDefault="000F3B95" w:rsidP="00CC5040">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6ACE70C1" w14:textId="77777777" w:rsidR="000F3B95" w:rsidRDefault="000F3B95" w:rsidP="00CC5040">
            <w:pPr>
              <w:numPr>
                <w:ilvl w:val="0"/>
                <w:numId w:val="22"/>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0CC88BFC" w14:textId="77777777" w:rsidR="000F3B95" w:rsidRDefault="000F3B95" w:rsidP="00CC5040">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04AEFD5F" w14:textId="77777777" w:rsidR="000F3B95" w:rsidRDefault="000F3B95" w:rsidP="00CC5040">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483AC92D" w14:textId="77777777" w:rsidR="000F3B95" w:rsidRDefault="000F3B95" w:rsidP="00CC5040">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1244AEDF" w14:textId="77777777" w:rsidR="000F3B95" w:rsidRDefault="000F3B95" w:rsidP="00707DB6">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6FF56D96" w14:textId="77777777" w:rsidR="000F3B95" w:rsidRDefault="000F3B95" w:rsidP="00707DB6">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357A05C2" w14:textId="77777777" w:rsidR="000F3B95" w:rsidRDefault="000F3B95" w:rsidP="00CC5040">
            <w:pPr>
              <w:numPr>
                <w:ilvl w:val="0"/>
                <w:numId w:val="23"/>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253BBD78" w14:textId="77777777" w:rsidR="000F3B95" w:rsidRDefault="000F3B95" w:rsidP="00707DB6">
            <w:pPr>
              <w:tabs>
                <w:tab w:val="left" w:pos="740"/>
              </w:tabs>
              <w:ind w:left="457"/>
              <w:rPr>
                <w:rFonts w:ascii="GHEA Grapalat" w:eastAsia="GHEA Grapalat" w:hAnsi="GHEA Grapalat" w:cs="GHEA Grapalat"/>
                <w:b/>
                <w:color w:val="000000"/>
                <w:sz w:val="20"/>
                <w:shd w:val="clear" w:color="auto" w:fill="FFFFFF"/>
              </w:rPr>
            </w:pPr>
          </w:p>
          <w:p w14:paraId="7FE05DD6" w14:textId="77777777" w:rsidR="000F3B95" w:rsidRDefault="000F3B95" w:rsidP="00CC5040">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5D7CD240" w14:textId="77777777" w:rsidR="000F3B95" w:rsidRDefault="000F3B95" w:rsidP="00707DB6">
            <w:pPr>
              <w:tabs>
                <w:tab w:val="left" w:pos="740"/>
              </w:tabs>
              <w:ind w:left="794"/>
              <w:rPr>
                <w:rFonts w:ascii="GHEA Grapalat" w:eastAsia="GHEA Grapalat" w:hAnsi="GHEA Grapalat" w:cs="GHEA Grapalat"/>
                <w:b/>
                <w:color w:val="000000"/>
                <w:sz w:val="18"/>
                <w:shd w:val="clear" w:color="auto" w:fill="FFFFFF"/>
              </w:rPr>
            </w:pPr>
          </w:p>
          <w:p w14:paraId="189AD6AA" w14:textId="77777777" w:rsidR="000F3B95" w:rsidRDefault="000F3B95" w:rsidP="00CC5040">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072A0370" w14:textId="77777777" w:rsidR="000F3B95" w:rsidRDefault="000F3B95" w:rsidP="00707DB6">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71D2A4B2" w14:textId="77777777" w:rsidR="000F3B95" w:rsidRDefault="000F3B95" w:rsidP="00CC5040">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390525AB" w14:textId="77777777" w:rsidR="000F3B95" w:rsidRDefault="000F3B95" w:rsidP="00CC5040">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1582E545" w14:textId="77777777" w:rsidR="000F3B95" w:rsidRDefault="000F3B95" w:rsidP="00CC5040">
            <w:pPr>
              <w:numPr>
                <w:ilvl w:val="0"/>
                <w:numId w:val="26"/>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59A23ADE" w14:textId="77777777" w:rsidR="000F3B95" w:rsidRDefault="000F3B95" w:rsidP="00CC5040">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3FB93655" w14:textId="77777777" w:rsidR="000F3B95" w:rsidRDefault="000F3B95" w:rsidP="00CC5040">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lastRenderedPageBreak/>
              <w:t>Հաշմանդամների համար մատչելիության ապահովմանն ուղղված միջոցառումներ</w:t>
            </w:r>
          </w:p>
          <w:p w14:paraId="3F6632FF" w14:textId="77777777" w:rsidR="000F3B95" w:rsidRDefault="000F3B95" w:rsidP="00CC5040">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4EBF2B7D" w14:textId="77777777" w:rsidR="000F3B95" w:rsidRDefault="000F3B95" w:rsidP="00CC5040">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6F445DC" w14:textId="77777777" w:rsidR="000F3B95" w:rsidRDefault="000F3B95" w:rsidP="00CC5040">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3428CE88" w14:textId="77777777" w:rsidR="000F3B95" w:rsidRDefault="000F3B95" w:rsidP="00CC5040">
            <w:pPr>
              <w:numPr>
                <w:ilvl w:val="0"/>
                <w:numId w:val="26"/>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0F3B95" w14:paraId="00725EB2"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91E080" w14:textId="1BDA3266"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lastRenderedPageBreak/>
              <w:t>16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5E6AA9" w14:textId="3A130E31" w:rsidR="000F3B95" w:rsidRDefault="002B1951" w:rsidP="00DE716A">
            <w:pPr>
              <w:tabs>
                <w:tab w:val="left" w:pos="352"/>
              </w:tabs>
              <w:spacing w:line="276" w:lineRule="auto"/>
              <w:ind w:left="68"/>
              <w:jc w:val="center"/>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2D2EBF45" w14:textId="77777777" w:rsidR="000F3B95" w:rsidRDefault="000F3B95" w:rsidP="00DE716A">
            <w:pPr>
              <w:jc w:val="center"/>
            </w:pP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6C86CA" w14:textId="77777777" w:rsidR="000F3B95" w:rsidRDefault="000F3B95" w:rsidP="00707DB6">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5F7BF395" w14:textId="77777777" w:rsidR="000F3B95" w:rsidRDefault="000F3B95" w:rsidP="00CC5040">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313C933D" w14:textId="77777777" w:rsidR="000F3B95" w:rsidRDefault="000F3B95" w:rsidP="00CC5040">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7BE96B84" w14:textId="77777777" w:rsidR="000F3B95" w:rsidRDefault="000F3B95" w:rsidP="00CC5040">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44CE976C" w14:textId="77777777" w:rsidR="000F3B95" w:rsidRDefault="000F3B95" w:rsidP="00CC5040">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4493D670" w14:textId="77777777" w:rsidR="000F3B95" w:rsidRDefault="000F3B95" w:rsidP="00CC5040">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7696561C" w14:textId="77777777" w:rsidR="000F3B95" w:rsidRDefault="000F3B95" w:rsidP="00CC5040">
            <w:pPr>
              <w:numPr>
                <w:ilvl w:val="0"/>
                <w:numId w:val="27"/>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0F3B95" w14:paraId="2DB63E68"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A78325" w14:textId="52AC702A"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5EE9ED" w14:textId="77777777" w:rsidR="000F3B95" w:rsidRDefault="000F3B95" w:rsidP="00DE716A">
            <w:pPr>
              <w:spacing w:line="276" w:lineRule="auto"/>
              <w:jc w:val="center"/>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40F2FA" w14:textId="77777777" w:rsidR="000F3B95" w:rsidRDefault="000F3B95" w:rsidP="00707DB6">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0F3B95" w14:paraId="4B80DEC7"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84F09A" w14:textId="52403AE0" w:rsidR="000F3B95" w:rsidRPr="0011051E" w:rsidRDefault="0011051E" w:rsidP="0011051E">
            <w:pPr>
              <w:jc w:val="center"/>
              <w:rPr>
                <w:rFonts w:ascii="GHEA Grapalat" w:eastAsia="GHEA Grapalat" w:hAnsi="GHEA Grapalat" w:cs="GHEA Grapalat"/>
                <w:sz w:val="18"/>
              </w:rPr>
            </w:pPr>
            <w:r>
              <w:rPr>
                <w:rFonts w:ascii="GHEA Grapalat" w:eastAsia="GHEA Grapalat" w:hAnsi="GHEA Grapalat" w:cs="GHEA Grapalat"/>
                <w:sz w:val="18"/>
              </w:rPr>
              <w:t>18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0F0F19" w14:textId="77777777" w:rsidR="000F3B95" w:rsidRDefault="000F3B95" w:rsidP="00DE716A">
            <w:pPr>
              <w:spacing w:line="276" w:lineRule="auto"/>
              <w:ind w:firstLine="130"/>
              <w:jc w:val="center"/>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02C3130B" w14:textId="77777777" w:rsidR="000F3B95" w:rsidRDefault="000F3B95" w:rsidP="00707DB6">
            <w:pPr>
              <w:ind w:firstLine="130"/>
              <w:jc w:val="both"/>
            </w:pP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E4220" w14:textId="77777777" w:rsidR="000F3B95" w:rsidRPr="002B1951" w:rsidRDefault="000F3B95" w:rsidP="00707DB6">
            <w:pPr>
              <w:ind w:left="358"/>
              <w:jc w:val="both"/>
              <w:rPr>
                <w:rFonts w:ascii="GHEA Grapalat" w:eastAsia="GHEA Grapalat" w:hAnsi="GHEA Grapalat" w:cs="GHEA Grapalat"/>
                <w:sz w:val="18"/>
              </w:rPr>
            </w:pPr>
            <w:r w:rsidRPr="002B1951">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6DFB70C9" w14:textId="77777777" w:rsidR="000F3B95" w:rsidRPr="002B1951" w:rsidRDefault="000F3B95" w:rsidP="00707DB6">
            <w:pPr>
              <w:ind w:left="358"/>
              <w:jc w:val="both"/>
              <w:rPr>
                <w:rFonts w:ascii="GHEA Grapalat" w:eastAsia="GHEA Grapalat" w:hAnsi="GHEA Grapalat" w:cs="GHEA Grapalat"/>
                <w:sz w:val="18"/>
              </w:rPr>
            </w:pPr>
            <w:r w:rsidRPr="002B1951">
              <w:rPr>
                <w:rFonts w:ascii="GHEA Grapalat" w:eastAsia="GHEA Grapalat" w:hAnsi="GHEA Grapalat" w:cs="GHEA Grapalat"/>
                <w:sz w:val="18"/>
              </w:rPr>
              <w:t xml:space="preserve">Ըստ անհրաժեշտության, եթե </w:t>
            </w:r>
          </w:p>
          <w:p w14:paraId="6222B179" w14:textId="77777777" w:rsidR="000F3B95" w:rsidRPr="002B1951" w:rsidRDefault="000F3B95" w:rsidP="00CC5040">
            <w:pPr>
              <w:numPr>
                <w:ilvl w:val="0"/>
                <w:numId w:val="28"/>
              </w:numPr>
              <w:ind w:left="358" w:hanging="360"/>
              <w:jc w:val="both"/>
              <w:rPr>
                <w:rFonts w:ascii="GHEA Grapalat" w:eastAsia="GHEA Grapalat" w:hAnsi="GHEA Grapalat" w:cs="GHEA Grapalat"/>
                <w:sz w:val="18"/>
              </w:rPr>
            </w:pPr>
            <w:r w:rsidRPr="002B1951">
              <w:rPr>
                <w:rFonts w:ascii="GHEA Grapalat" w:eastAsia="GHEA Grapalat" w:hAnsi="GHEA Grapalat" w:cs="GHEA Grapalat"/>
                <w:sz w:val="18"/>
              </w:rPr>
              <w:t xml:space="preserve">պատվիրատուի նախաձեռնությամբ իրականացվող քաղաքաշինական </w:t>
            </w:r>
            <w:r w:rsidRPr="002B1951">
              <w:rPr>
                <w:rFonts w:ascii="GHEA Grapalat" w:eastAsia="GHEA Grapalat" w:hAnsi="GHEA Grapalat" w:cs="GHEA Grapalat"/>
                <w:b/>
                <w:sz w:val="18"/>
              </w:rPr>
              <w:t>պարզ փորձաքննության արդյունքներով տրվել է եզրակացություն, հետևյալ ձևակերպմամբ «Նախագիծը վերադարձվում է լրամշակման»,</w:t>
            </w:r>
            <w:r w:rsidRPr="002B1951">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67FF62DE" w14:textId="77777777" w:rsidR="000F3B95" w:rsidRPr="002B1951" w:rsidRDefault="000F3B95" w:rsidP="00CC5040">
            <w:pPr>
              <w:numPr>
                <w:ilvl w:val="0"/>
                <w:numId w:val="28"/>
              </w:numPr>
              <w:ind w:left="358" w:hanging="360"/>
              <w:jc w:val="both"/>
            </w:pPr>
            <w:r w:rsidRPr="002B1951">
              <w:rPr>
                <w:rFonts w:ascii="GHEA Grapalat" w:eastAsia="GHEA Grapalat" w:hAnsi="GHEA Grapalat" w:cs="GHEA Grapalat"/>
                <w:sz w:val="18"/>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w:t>
            </w:r>
            <w:r w:rsidRPr="002B1951">
              <w:rPr>
                <w:rFonts w:ascii="GHEA Grapalat" w:eastAsia="GHEA Grapalat" w:hAnsi="GHEA Grapalat" w:cs="GHEA Grapalat"/>
                <w:sz w:val="18"/>
              </w:rPr>
              <w:lastRenderedPageBreak/>
              <w:t>ֆինանսական փոխհատուցման՝ առավելագույնը 20-օրյա ժամկետում:</w:t>
            </w:r>
          </w:p>
        </w:tc>
      </w:tr>
      <w:tr w:rsidR="000F3B95" w14:paraId="44A72B61" w14:textId="77777777" w:rsidTr="00A129D1">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EF4300" w14:textId="3D5C948E" w:rsidR="000F3B95" w:rsidRPr="00391B52" w:rsidRDefault="00391B52" w:rsidP="00391B52">
            <w:pPr>
              <w:jc w:val="center"/>
              <w:rPr>
                <w:rFonts w:ascii="GHEA Grapalat" w:eastAsia="GHEA Grapalat" w:hAnsi="GHEA Grapalat" w:cs="GHEA Grapalat"/>
                <w:sz w:val="18"/>
              </w:rPr>
            </w:pPr>
            <w:r>
              <w:rPr>
                <w:rFonts w:ascii="GHEA Grapalat" w:eastAsia="GHEA Grapalat" w:hAnsi="GHEA Grapalat" w:cs="GHEA Grapalat"/>
                <w:sz w:val="18"/>
              </w:rPr>
              <w:lastRenderedPageBreak/>
              <w:t>19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EA0E25" w14:textId="77777777" w:rsidR="000F3B95" w:rsidRDefault="000F3B95" w:rsidP="00DE716A">
            <w:pPr>
              <w:spacing w:line="276" w:lineRule="auto"/>
              <w:jc w:val="center"/>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602D95A7" w14:textId="77777777" w:rsidR="000F3B95" w:rsidRDefault="000F3B95" w:rsidP="00DE716A">
            <w:pPr>
              <w:jc w:val="center"/>
            </w:pPr>
          </w:p>
        </w:tc>
        <w:tc>
          <w:tcPr>
            <w:tcW w:w="5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31D4E" w14:textId="752EDF09" w:rsidR="000F3B95" w:rsidRDefault="000F3B95" w:rsidP="00EE572E">
            <w:pPr>
              <w:spacing w:before="100" w:after="100"/>
              <w:jc w:val="both"/>
              <w:rPr>
                <w:rFonts w:ascii="GHEA Grapalat" w:eastAsia="GHEA Grapalat" w:hAnsi="GHEA Grapalat" w:cs="GHEA Grapalat"/>
                <w:b/>
                <w:sz w:val="18"/>
              </w:rPr>
            </w:pPr>
            <w:r>
              <w:rPr>
                <w:rFonts w:ascii="GHEA Grapalat" w:eastAsia="GHEA Grapalat" w:hAnsi="GHEA Grapalat" w:cs="GHEA Grapalat"/>
                <w:b/>
                <w:sz w:val="18"/>
              </w:rPr>
              <w:t>Փուլ</w:t>
            </w:r>
            <w:r w:rsidR="00EE572E">
              <w:rPr>
                <w:rFonts w:ascii="GHEA Grapalat" w:eastAsia="GHEA Grapalat" w:hAnsi="GHEA Grapalat" w:cs="GHEA Grapalat"/>
                <w:b/>
                <w:sz w:val="18"/>
              </w:rPr>
              <w:t xml:space="preserve"> 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w:t>
            </w:r>
            <w:r w:rsidR="00391B52">
              <w:rPr>
                <w:rFonts w:ascii="GHEA Grapalat" w:eastAsia="GHEA Grapalat" w:hAnsi="GHEA Grapalat" w:cs="GHEA Grapalat"/>
                <w:b/>
                <w:sz w:val="18"/>
              </w:rPr>
              <w:t>4</w:t>
            </w:r>
            <w:r w:rsidR="006C7273">
              <w:rPr>
                <w:rFonts w:ascii="GHEA Grapalat" w:eastAsia="GHEA Grapalat" w:hAnsi="GHEA Grapalat" w:cs="GHEA Grapalat"/>
                <w:b/>
                <w:sz w:val="18"/>
              </w:rPr>
              <w:t>-րդ</w:t>
            </w:r>
            <w:r>
              <w:rPr>
                <w:rFonts w:ascii="GHEA Grapalat" w:eastAsia="GHEA Grapalat" w:hAnsi="GHEA Grapalat" w:cs="GHEA Grapalat"/>
                <w:b/>
                <w:sz w:val="18"/>
              </w:rPr>
              <w:t xml:space="preserve"> կետի, որը պատվիրատուի կողմից ընդունվելուց հետո, Խորհրդատուին կվճարվի ծառայությունների մատուցման պայմանագրի արժեքի 20%-ը։</w:t>
            </w:r>
          </w:p>
          <w:p w14:paraId="711819EA" w14:textId="77777777" w:rsidR="000F3B95" w:rsidRDefault="000F3B95" w:rsidP="00EE572E">
            <w:pPr>
              <w:spacing w:before="100" w:after="100"/>
              <w:jc w:val="both"/>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73F1E740" w14:textId="7F28517E" w:rsidR="00C83B94" w:rsidRPr="006E0A77" w:rsidRDefault="00C83B94" w:rsidP="00C83B94">
      <w:pPr>
        <w:rPr>
          <w:rFonts w:ascii="GHEA Grapalat" w:hAnsi="GHEA Grapalat"/>
          <w:b/>
          <w:sz w:val="20"/>
          <w:szCs w:val="20"/>
          <w:lang w:val="hy-AM"/>
        </w:rPr>
      </w:pPr>
    </w:p>
    <w:p w14:paraId="16DE7F13" w14:textId="59FFEF85" w:rsidR="004E46E7" w:rsidRDefault="004E46E7" w:rsidP="004E46E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C7531B" w14:paraId="699EED2D" w14:textId="77777777" w:rsidTr="00707DB6">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029457" w14:textId="77777777" w:rsidR="00C7531B" w:rsidRDefault="00C7531B" w:rsidP="00707DB6">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1A618" w14:textId="77777777" w:rsidR="00C7531B" w:rsidRDefault="00C7531B" w:rsidP="00707DB6">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DD46A" w14:textId="77777777" w:rsidR="00C7531B" w:rsidRDefault="00C7531B" w:rsidP="00707DB6">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ABD5A" w14:textId="77777777" w:rsidR="00C7531B" w:rsidRDefault="00C7531B" w:rsidP="00707DB6">
            <w:pPr>
              <w:jc w:val="center"/>
            </w:pPr>
            <w:r>
              <w:rPr>
                <w:rFonts w:ascii="GHEA Grapalat" w:eastAsia="GHEA Grapalat" w:hAnsi="GHEA Grapalat" w:cs="GHEA Grapalat"/>
                <w:sz w:val="18"/>
              </w:rPr>
              <w:t>Քանակ</w:t>
            </w:r>
          </w:p>
        </w:tc>
      </w:tr>
      <w:tr w:rsidR="00C7531B" w14:paraId="3D93B08B" w14:textId="77777777" w:rsidTr="00707DB6">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FDBC21" w14:textId="77777777" w:rsidR="00C7531B" w:rsidRDefault="00C7531B" w:rsidP="00707DB6">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26FD3A" w14:textId="77777777" w:rsidR="00C7531B" w:rsidRDefault="00C7531B" w:rsidP="00707DB6">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CD7F98" w14:textId="77777777" w:rsidR="00C7531B" w:rsidRDefault="00C7531B" w:rsidP="00707DB6">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4EF38" w14:textId="77777777" w:rsidR="00C7531B" w:rsidRDefault="00C7531B" w:rsidP="00707DB6">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9FAB5" w14:textId="77777777" w:rsidR="00C7531B" w:rsidRDefault="00C7531B" w:rsidP="00707DB6">
            <w:pPr>
              <w:jc w:val="center"/>
            </w:pPr>
            <w:r>
              <w:rPr>
                <w:rFonts w:ascii="GHEA Grapalat" w:eastAsia="GHEA Grapalat" w:hAnsi="GHEA Grapalat" w:cs="GHEA Grapalat"/>
                <w:sz w:val="18"/>
              </w:rPr>
              <w:t>Ռուսերեն</w:t>
            </w:r>
          </w:p>
        </w:tc>
      </w:tr>
      <w:tr w:rsidR="00C7531B" w14:paraId="4DC906A3"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E8A693" w14:textId="77777777" w:rsidR="00C7531B" w:rsidRDefault="00C7531B" w:rsidP="00707DB6">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B4CB1" w14:textId="77777777" w:rsidR="00C7531B" w:rsidRDefault="00C7531B" w:rsidP="00707DB6">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9DC5F"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0317F997" w14:textId="77777777" w:rsidR="00C7531B" w:rsidRDefault="00C7531B" w:rsidP="00707DB6">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EB77F" w14:textId="77777777" w:rsidR="00C7531B" w:rsidRDefault="00C7531B" w:rsidP="00707DB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627256" w14:textId="77777777" w:rsidR="00C7531B" w:rsidRDefault="00C7531B" w:rsidP="00707DB6">
            <w:pPr>
              <w:jc w:val="center"/>
            </w:pPr>
            <w:r>
              <w:rPr>
                <w:rFonts w:ascii="GHEA Grapalat" w:eastAsia="GHEA Grapalat" w:hAnsi="GHEA Grapalat" w:cs="GHEA Grapalat"/>
                <w:sz w:val="18"/>
              </w:rPr>
              <w:t>2</w:t>
            </w:r>
          </w:p>
        </w:tc>
      </w:tr>
      <w:tr w:rsidR="00C7531B" w14:paraId="0553398B"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07A4D" w14:textId="77777777" w:rsidR="00C7531B" w:rsidRDefault="00C7531B" w:rsidP="00707DB6">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0A2B4" w14:textId="77777777" w:rsidR="00C7531B" w:rsidRDefault="00C7531B" w:rsidP="00707DB6">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DEBF37"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3F5A6324"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099A44D5" w14:textId="77777777" w:rsidR="00C7531B" w:rsidRDefault="00C7531B" w:rsidP="00707DB6">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F504E" w14:textId="77777777" w:rsidR="00C7531B" w:rsidRDefault="00C7531B" w:rsidP="00707DB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8B1A1" w14:textId="77777777" w:rsidR="00C7531B" w:rsidRDefault="00C7531B" w:rsidP="00707DB6">
            <w:pPr>
              <w:jc w:val="center"/>
            </w:pPr>
            <w:r>
              <w:rPr>
                <w:rFonts w:ascii="GHEA Grapalat" w:eastAsia="GHEA Grapalat" w:hAnsi="GHEA Grapalat" w:cs="GHEA Grapalat"/>
                <w:sz w:val="18"/>
              </w:rPr>
              <w:t>6</w:t>
            </w:r>
          </w:p>
        </w:tc>
      </w:tr>
      <w:tr w:rsidR="00C7531B" w14:paraId="2783A972"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D34AFB" w14:textId="77777777" w:rsidR="00C7531B" w:rsidRDefault="00C7531B" w:rsidP="00707DB6">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F075F3" w14:textId="77777777" w:rsidR="00C7531B" w:rsidRDefault="00C7531B" w:rsidP="00707DB6">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99AEE"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2BE98A62" w14:textId="77777777" w:rsidR="00C7531B" w:rsidRDefault="00C7531B" w:rsidP="00707DB6">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E96FC" w14:textId="77777777" w:rsidR="00C7531B" w:rsidRDefault="00C7531B" w:rsidP="00707DB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32307" w14:textId="77777777" w:rsidR="00C7531B" w:rsidRDefault="00C7531B" w:rsidP="00707DB6">
            <w:pPr>
              <w:jc w:val="center"/>
            </w:pPr>
            <w:r>
              <w:rPr>
                <w:rFonts w:ascii="GHEA Grapalat" w:eastAsia="GHEA Grapalat" w:hAnsi="GHEA Grapalat" w:cs="GHEA Grapalat"/>
                <w:sz w:val="18"/>
              </w:rPr>
              <w:t>1</w:t>
            </w:r>
          </w:p>
        </w:tc>
      </w:tr>
      <w:tr w:rsidR="00C7531B" w14:paraId="323D8BD6"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85575" w14:textId="77777777" w:rsidR="00C7531B" w:rsidRDefault="00C7531B" w:rsidP="00707DB6">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C31137"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51784F29" w14:textId="77777777" w:rsidR="00C7531B" w:rsidRDefault="00C7531B" w:rsidP="00707DB6">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81B795"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7E6C80E1" w14:textId="77777777" w:rsidR="00C7531B" w:rsidRDefault="00C7531B" w:rsidP="00707DB6">
            <w:r>
              <w:rPr>
                <w:rFonts w:ascii="GHEA Grapalat" w:eastAsia="GHEA Grapalat" w:hAnsi="GHEA Grapalat" w:cs="GHEA Grapalat"/>
                <w:sz w:val="18"/>
              </w:rPr>
              <w:t xml:space="preserve">Կատարված աշխատանքների մատակարված նյութերի խմբաքանակների լաբարատոր ստուգման </w:t>
            </w:r>
            <w:r>
              <w:rPr>
                <w:rFonts w:ascii="GHEA Grapalat" w:eastAsia="GHEA Grapalat" w:hAnsi="GHEA Grapalat" w:cs="GHEA Grapalat"/>
                <w:sz w:val="18"/>
              </w:rPr>
              <w:lastRenderedPageBreak/>
              <w:t>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9928F5" w14:textId="77777777" w:rsidR="00C7531B" w:rsidRDefault="00C7531B" w:rsidP="00707DB6">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C5042A" w14:textId="77777777" w:rsidR="00C7531B" w:rsidRDefault="00C7531B" w:rsidP="00707DB6">
            <w:pPr>
              <w:jc w:val="center"/>
            </w:pPr>
            <w:r>
              <w:rPr>
                <w:rFonts w:ascii="GHEA Grapalat" w:eastAsia="GHEA Grapalat" w:hAnsi="GHEA Grapalat" w:cs="GHEA Grapalat"/>
                <w:sz w:val="18"/>
              </w:rPr>
              <w:t>2</w:t>
            </w:r>
          </w:p>
        </w:tc>
      </w:tr>
      <w:tr w:rsidR="00C7531B" w14:paraId="75F66D9A" w14:textId="77777777" w:rsidTr="00707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A5CA4" w14:textId="77777777" w:rsidR="00C7531B" w:rsidRDefault="00C7531B" w:rsidP="00707DB6">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30FFDB" w14:textId="77777777" w:rsidR="00C7531B" w:rsidRDefault="00C7531B" w:rsidP="00707DB6">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44D34" w14:textId="77777777" w:rsidR="00C7531B" w:rsidRDefault="00C7531B" w:rsidP="00707DB6">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5FA272CB" w14:textId="77777777" w:rsidR="00C7531B" w:rsidRPr="00C7531B" w:rsidRDefault="00C7531B" w:rsidP="00CC5040">
            <w:pPr>
              <w:numPr>
                <w:ilvl w:val="0"/>
                <w:numId w:val="29"/>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761ACAB5" w14:textId="77777777" w:rsidR="00C7531B" w:rsidRPr="00C7531B" w:rsidRDefault="00C7531B" w:rsidP="00707DB6">
            <w:pPr>
              <w:rPr>
                <w:rFonts w:ascii="GHEA Grapalat" w:eastAsia="GHEA Grapalat" w:hAnsi="GHEA Grapalat" w:cs="GHEA Grapalat"/>
                <w:sz w:val="18"/>
              </w:rPr>
            </w:pPr>
            <w:r w:rsidRPr="00C7531B">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7CDF7058" w14:textId="77777777" w:rsidR="00C7531B" w:rsidRPr="00C7531B" w:rsidRDefault="00C7531B" w:rsidP="00707DB6">
            <w:pPr>
              <w:rPr>
                <w:rFonts w:ascii="GHEA Grapalat" w:eastAsia="GHEA Grapalat" w:hAnsi="GHEA Grapalat" w:cs="GHEA Grapalat"/>
                <w:sz w:val="18"/>
              </w:rPr>
            </w:pPr>
            <w:r w:rsidRPr="00C7531B">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5E412" w14:textId="77777777" w:rsidR="00C7531B" w:rsidRDefault="00C7531B" w:rsidP="00707DB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B4301" w14:textId="77777777" w:rsidR="00C7531B" w:rsidRDefault="00C7531B" w:rsidP="00707DB6">
            <w:pPr>
              <w:jc w:val="center"/>
            </w:pPr>
            <w:r>
              <w:rPr>
                <w:rFonts w:ascii="GHEA Grapalat" w:eastAsia="GHEA Grapalat" w:hAnsi="GHEA Grapalat" w:cs="GHEA Grapalat"/>
                <w:sz w:val="18"/>
              </w:rPr>
              <w:t>1</w:t>
            </w:r>
          </w:p>
        </w:tc>
      </w:tr>
    </w:tbl>
    <w:p w14:paraId="4A94A173" w14:textId="77777777" w:rsidR="00C7531B" w:rsidRDefault="00C7531B" w:rsidP="004E46E7">
      <w:pPr>
        <w:spacing w:before="240" w:after="200" w:line="276" w:lineRule="auto"/>
        <w:rPr>
          <w:rFonts w:ascii="GHEA Grapalat" w:eastAsia="GHEA Grapalat" w:hAnsi="GHEA Grapalat" w:cs="GHEA Grapalat"/>
          <w:b/>
          <w:sz w:val="18"/>
        </w:rPr>
      </w:pPr>
    </w:p>
    <w:p w14:paraId="34426B08" w14:textId="77777777" w:rsidR="008D74B3" w:rsidRDefault="008D74B3" w:rsidP="008D74B3">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7310EF57" w14:textId="77777777" w:rsidR="008D74B3" w:rsidRDefault="008D74B3" w:rsidP="00CC5040">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6BBAC9D9" w14:textId="77777777" w:rsidR="008D74B3" w:rsidRDefault="008D74B3" w:rsidP="008D74B3">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7DE83BD" w14:textId="77777777" w:rsidR="008D74B3" w:rsidRDefault="008D74B3" w:rsidP="008D74B3">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2E70D7E2" w14:textId="77777777" w:rsidR="008D74B3"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3A16B412" w14:textId="77777777" w:rsidR="008D74B3"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1406EE82" w14:textId="77777777" w:rsidR="008D74B3"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68F8AE24" w14:textId="77777777" w:rsidR="008D74B3" w:rsidRDefault="008D74B3" w:rsidP="008D74B3">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273D8EC5" w14:textId="77777777" w:rsidR="008D74B3" w:rsidRDefault="008D74B3" w:rsidP="008D74B3">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7F9AE06C" w14:textId="77777777" w:rsidR="008D74B3" w:rsidRDefault="008D74B3" w:rsidP="008D74B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73A08CA9" w14:textId="77777777" w:rsidR="008D74B3" w:rsidRDefault="008D74B3" w:rsidP="008D74B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141324B" w14:textId="77777777" w:rsidR="008D74B3" w:rsidRDefault="008D74B3" w:rsidP="008D74B3">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3FC51B5A" w14:textId="77777777" w:rsidR="00EC12C4" w:rsidRDefault="00EC12C4" w:rsidP="001D7B61">
      <w:pPr>
        <w:spacing w:after="200" w:line="276" w:lineRule="auto"/>
        <w:rPr>
          <w:rFonts w:ascii="GHEA Grapalat" w:eastAsia="GHEA Grapalat" w:hAnsi="GHEA Grapalat" w:cs="GHEA Grapalat"/>
          <w:sz w:val="18"/>
        </w:rPr>
      </w:pPr>
    </w:p>
    <w:p w14:paraId="53C998A6" w14:textId="000025B2" w:rsidR="00174841" w:rsidRPr="006E0A77" w:rsidRDefault="001D7B61" w:rsidP="009A53B4">
      <w:pPr>
        <w:spacing w:after="200" w:line="276" w:lineRule="auto"/>
        <w:jc w:val="both"/>
        <w:rPr>
          <w:rFonts w:ascii="GHEA Grapalat" w:hAnsi="GHEA Grapalat" w:cs="Sylfaen"/>
          <w:sz w:val="18"/>
          <w:szCs w:val="18"/>
          <w:lang w:val="hy-AM"/>
        </w:rPr>
      </w:pPr>
      <w:r>
        <w:rPr>
          <w:rFonts w:ascii="GHEA Grapalat" w:eastAsia="GHEA Grapalat" w:hAnsi="GHEA Grapalat" w:cs="GHEA Grapalat"/>
          <w:sz w:val="18"/>
          <w:shd w:val="clear" w:color="auto" w:fill="FFFFFF"/>
        </w:rPr>
        <w:t xml:space="preserve">   </w:t>
      </w: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6E0A77" w:rsidRDefault="00515297" w:rsidP="00074BEB">
      <w:pPr>
        <w:tabs>
          <w:tab w:val="left" w:pos="6570"/>
        </w:tabs>
        <w:jc w:val="center"/>
        <w:rPr>
          <w:rFonts w:ascii="GHEA Grapalat" w:hAnsi="GHEA Grapalat"/>
          <w:b/>
          <w:sz w:val="20"/>
          <w:szCs w:val="20"/>
          <w:u w:val="single"/>
          <w:lang w:val="hy-AM"/>
        </w:rPr>
      </w:pPr>
    </w:p>
    <w:p w14:paraId="0D46D690" w14:textId="71A21CCA" w:rsidR="00174841" w:rsidRPr="006E0A7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4C85ACBA"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5E479D">
        <w:rPr>
          <w:rFonts w:ascii="GHEA Grapalat" w:hAnsi="GHEA Grapalat"/>
          <w:i/>
          <w:sz w:val="20"/>
          <w:szCs w:val="20"/>
        </w:rPr>
        <w:t>2</w:t>
      </w:r>
      <w:r w:rsidR="009A53B4">
        <w:rPr>
          <w:rFonts w:ascii="GHEA Grapalat" w:hAnsi="GHEA Grapalat"/>
          <w:i/>
          <w:sz w:val="20"/>
          <w:szCs w:val="20"/>
        </w:rPr>
        <w:t>9</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1F16655D"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19F0B56A"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CF017A">
        <w:rPr>
          <w:rFonts w:ascii="GHEA Grapalat" w:hAnsi="GHEA Grapalat"/>
          <w:i/>
          <w:sz w:val="20"/>
          <w:szCs w:val="20"/>
        </w:rPr>
        <w:t>2</w:t>
      </w:r>
      <w:r w:rsidR="009A53B4">
        <w:rPr>
          <w:rFonts w:ascii="GHEA Grapalat" w:hAnsi="GHEA Grapalat"/>
          <w:i/>
          <w:sz w:val="20"/>
          <w:szCs w:val="20"/>
        </w:rPr>
        <w:t>9</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E94DC55" w:rsidR="00071D1C" w:rsidRDefault="00071D1C" w:rsidP="000A105C">
      <w:pPr>
        <w:autoSpaceDE w:val="0"/>
        <w:autoSpaceDN w:val="0"/>
        <w:adjustRightInd w:val="0"/>
        <w:rPr>
          <w:rFonts w:ascii="GHEA Grapalat" w:hAnsi="GHEA Grapalat"/>
          <w:lang w:val="hy-AM"/>
        </w:rPr>
      </w:pPr>
    </w:p>
    <w:p w14:paraId="6FD57321" w14:textId="6AAEB96A" w:rsidR="00CF017A" w:rsidRDefault="00CF017A" w:rsidP="000A105C">
      <w:pPr>
        <w:autoSpaceDE w:val="0"/>
        <w:autoSpaceDN w:val="0"/>
        <w:adjustRightInd w:val="0"/>
        <w:rPr>
          <w:rFonts w:ascii="GHEA Grapalat" w:hAnsi="GHEA Grapalat"/>
          <w:lang w:val="hy-AM"/>
        </w:rPr>
      </w:pPr>
    </w:p>
    <w:p w14:paraId="4C0BFE3C" w14:textId="03251EC4" w:rsidR="00CF017A" w:rsidRDefault="00CF017A" w:rsidP="000A105C">
      <w:pPr>
        <w:autoSpaceDE w:val="0"/>
        <w:autoSpaceDN w:val="0"/>
        <w:adjustRightInd w:val="0"/>
        <w:rPr>
          <w:rFonts w:ascii="GHEA Grapalat" w:hAnsi="GHEA Grapalat"/>
          <w:lang w:val="hy-AM"/>
        </w:rPr>
      </w:pPr>
    </w:p>
    <w:p w14:paraId="4219E5F2" w14:textId="76975D37" w:rsidR="00CF017A" w:rsidRDefault="00CF017A" w:rsidP="000A105C">
      <w:pPr>
        <w:autoSpaceDE w:val="0"/>
        <w:autoSpaceDN w:val="0"/>
        <w:adjustRightInd w:val="0"/>
        <w:rPr>
          <w:rFonts w:ascii="GHEA Grapalat" w:hAnsi="GHEA Grapalat"/>
          <w:lang w:val="hy-AM"/>
        </w:rPr>
      </w:pPr>
    </w:p>
    <w:p w14:paraId="27DFF1D4" w14:textId="554D2CC1" w:rsidR="00CF017A" w:rsidRDefault="00CF017A" w:rsidP="000A105C">
      <w:pPr>
        <w:autoSpaceDE w:val="0"/>
        <w:autoSpaceDN w:val="0"/>
        <w:adjustRightInd w:val="0"/>
        <w:rPr>
          <w:rFonts w:ascii="GHEA Grapalat" w:hAnsi="GHEA Grapalat"/>
          <w:lang w:val="hy-AM"/>
        </w:rPr>
      </w:pPr>
    </w:p>
    <w:p w14:paraId="0CBAC0AF" w14:textId="2530978B" w:rsidR="00CF017A" w:rsidRDefault="00CF017A" w:rsidP="000A105C">
      <w:pPr>
        <w:autoSpaceDE w:val="0"/>
        <w:autoSpaceDN w:val="0"/>
        <w:adjustRightInd w:val="0"/>
        <w:rPr>
          <w:rFonts w:ascii="GHEA Grapalat" w:hAnsi="GHEA Grapalat"/>
          <w:lang w:val="hy-AM"/>
        </w:rPr>
      </w:pPr>
    </w:p>
    <w:p w14:paraId="2B41F9C1" w14:textId="656F874B" w:rsidR="00CF017A" w:rsidRPr="00CF017A" w:rsidRDefault="00CF017A" w:rsidP="00CF017A">
      <w:pPr>
        <w:jc w:val="right"/>
        <w:rPr>
          <w:rFonts w:ascii="GHEA Grapalat" w:hAnsi="GHEA Grapalat"/>
          <w:i/>
          <w:sz w:val="20"/>
          <w:szCs w:val="20"/>
        </w:rPr>
      </w:pPr>
      <w:r w:rsidRPr="009F370C">
        <w:rPr>
          <w:rFonts w:ascii="GHEA Grapalat" w:hAnsi="GHEA Grapalat"/>
          <w:i/>
          <w:sz w:val="20"/>
          <w:szCs w:val="20"/>
          <w:lang w:val="hy-AM"/>
        </w:rPr>
        <w:lastRenderedPageBreak/>
        <w:t xml:space="preserve">Հավելված N </w:t>
      </w:r>
      <w:r>
        <w:rPr>
          <w:rFonts w:ascii="GHEA Grapalat" w:hAnsi="GHEA Grapalat"/>
          <w:i/>
          <w:sz w:val="20"/>
          <w:szCs w:val="20"/>
        </w:rPr>
        <w:t>4</w:t>
      </w:r>
    </w:p>
    <w:p w14:paraId="1D173DE1" w14:textId="66E6B48F" w:rsidR="00CF017A" w:rsidRDefault="00CF017A" w:rsidP="00CF017A">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65F243A3" w14:textId="3CAF007F" w:rsidR="00CF017A" w:rsidRPr="009F370C" w:rsidRDefault="00CF017A" w:rsidP="00CF017A">
      <w:pPr>
        <w:jc w:val="right"/>
        <w:rPr>
          <w:rFonts w:ascii="GHEA Grapalat" w:hAnsi="GHEA Grapalat"/>
          <w:i/>
          <w:sz w:val="20"/>
          <w:szCs w:val="20"/>
          <w:lang w:val="hy-AM"/>
        </w:rPr>
      </w:pPr>
      <w:r w:rsidRPr="009F370C">
        <w:rPr>
          <w:rFonts w:ascii="GHEA Grapalat" w:hAnsi="GHEA Grapalat"/>
          <w:i/>
          <w:sz w:val="20"/>
          <w:szCs w:val="20"/>
          <w:lang w:val="hy-AM"/>
        </w:rPr>
        <w:t>N ՀՀՔԿ-ԲՄԽԾՁԲ-25/</w:t>
      </w:r>
      <w:r>
        <w:rPr>
          <w:rFonts w:ascii="GHEA Grapalat" w:hAnsi="GHEA Grapalat"/>
          <w:i/>
          <w:sz w:val="20"/>
          <w:szCs w:val="20"/>
        </w:rPr>
        <w:t>29</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CF017A" w:rsidRPr="003C22C8" w14:paraId="1D555883" w14:textId="77777777" w:rsidTr="00CF017A">
        <w:trPr>
          <w:tblCellSpacing w:w="7" w:type="dxa"/>
          <w:jc w:val="center"/>
        </w:trPr>
        <w:tc>
          <w:tcPr>
            <w:tcW w:w="9512" w:type="dxa"/>
            <w:vAlign w:val="center"/>
          </w:tcPr>
          <w:p w14:paraId="50E2EF17" w14:textId="77777777" w:rsidR="00CF017A" w:rsidRDefault="00CF017A" w:rsidP="007C5AED">
            <w:pPr>
              <w:rPr>
                <w:rFonts w:ascii="GHEA Grapalat" w:hAnsi="GHEA Grapalat" w:cs="GHEA Grapalat"/>
                <w:sz w:val="22"/>
                <w:szCs w:val="22"/>
                <w:lang w:val="hy-AM"/>
              </w:rPr>
            </w:pPr>
            <w:bookmarkStart w:id="11" w:name="_Hlk187704942"/>
            <w:bookmarkStart w:id="12" w:name="_Hlk187703946"/>
          </w:p>
          <w:p w14:paraId="2CFB2CE8" w14:textId="77777777" w:rsidR="00CF017A" w:rsidRDefault="00CF017A" w:rsidP="007C5AED">
            <w:pPr>
              <w:rPr>
                <w:rFonts w:ascii="GHEA Grapalat" w:hAnsi="GHEA Grapalat" w:cs="GHEA Grapalat"/>
                <w:sz w:val="22"/>
                <w:szCs w:val="22"/>
                <w:lang w:val="hy-AM"/>
              </w:rPr>
            </w:pPr>
          </w:p>
          <w:p w14:paraId="3AF69B2B" w14:textId="77777777" w:rsidR="00CF017A" w:rsidRDefault="00CF017A" w:rsidP="007C5AED">
            <w:pPr>
              <w:rPr>
                <w:rFonts w:ascii="GHEA Grapalat" w:hAnsi="GHEA Grapalat" w:cs="GHEA Grapalat"/>
                <w:sz w:val="22"/>
                <w:szCs w:val="22"/>
                <w:lang w:val="hy-AM"/>
              </w:rPr>
            </w:pPr>
          </w:p>
          <w:p w14:paraId="21ABA720" w14:textId="77777777" w:rsidR="00CF017A" w:rsidRDefault="00CF017A" w:rsidP="007C5AED">
            <w:pPr>
              <w:rPr>
                <w:rFonts w:ascii="GHEA Grapalat" w:hAnsi="GHEA Grapalat" w:cs="GHEA Grapalat"/>
                <w:sz w:val="22"/>
                <w:szCs w:val="22"/>
                <w:lang w:val="hy-AM"/>
              </w:rPr>
            </w:pPr>
          </w:p>
          <w:p w14:paraId="51373CAF" w14:textId="77777777" w:rsidR="00CF017A" w:rsidRPr="00635053" w:rsidRDefault="00CF017A" w:rsidP="007C5A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F1FD90B" w14:textId="77777777" w:rsidR="00CF017A" w:rsidRPr="00635053" w:rsidRDefault="00CF017A" w:rsidP="007C5AED">
            <w:pPr>
              <w:jc w:val="center"/>
              <w:rPr>
                <w:rFonts w:ascii="GHEA Grapalat" w:hAnsi="GHEA Grapalat" w:cs="GHEA Grapalat"/>
                <w:sz w:val="22"/>
                <w:szCs w:val="22"/>
                <w:lang w:val="hy-AM"/>
              </w:rPr>
            </w:pPr>
          </w:p>
          <w:p w14:paraId="13D6622D" w14:textId="77777777" w:rsidR="00CF017A" w:rsidRPr="005E1F72" w:rsidRDefault="00CF017A" w:rsidP="007C5A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2811065" w14:textId="77777777" w:rsidR="00CF017A" w:rsidRDefault="00CF017A" w:rsidP="007C5A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C5EC76F" w14:textId="77777777" w:rsidR="00CF017A" w:rsidRPr="005E1F72" w:rsidRDefault="00CF017A" w:rsidP="007C5AED">
            <w:pPr>
              <w:jc w:val="both"/>
              <w:rPr>
                <w:rFonts w:ascii="GHEA Grapalat" w:hAnsi="GHEA Grapalat"/>
                <w:sz w:val="22"/>
                <w:szCs w:val="22"/>
                <w:vertAlign w:val="superscript"/>
                <w:lang w:val="es-ES"/>
              </w:rPr>
            </w:pPr>
          </w:p>
          <w:p w14:paraId="6B15D7DF" w14:textId="77777777" w:rsidR="00CF017A" w:rsidRPr="00E5270C" w:rsidRDefault="00CF017A" w:rsidP="007C5A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0076B17" w14:textId="77777777" w:rsidR="00CF017A" w:rsidRPr="005E1F72" w:rsidRDefault="00CF017A" w:rsidP="007C5A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7A42C8A" w14:textId="77777777" w:rsidR="00CF017A" w:rsidRPr="005E1F72" w:rsidRDefault="00CF017A" w:rsidP="007C5AED">
            <w:pPr>
              <w:jc w:val="both"/>
              <w:rPr>
                <w:rFonts w:ascii="GHEA Grapalat" w:hAnsi="GHEA Grapalat" w:cs="Sylfaen"/>
                <w:vertAlign w:val="superscript"/>
                <w:lang w:val="es-ES"/>
              </w:rPr>
            </w:pPr>
          </w:p>
          <w:p w14:paraId="704DAC81" w14:textId="77777777" w:rsidR="00CF017A" w:rsidRPr="005E1F72" w:rsidRDefault="00CF017A" w:rsidP="007C5AED">
            <w:pPr>
              <w:jc w:val="both"/>
              <w:rPr>
                <w:rFonts w:ascii="GHEA Grapalat" w:hAnsi="GHEA Grapalat"/>
                <w:sz w:val="22"/>
                <w:szCs w:val="22"/>
                <w:u w:val="single"/>
                <w:lang w:val="es-ES"/>
              </w:rPr>
            </w:pPr>
          </w:p>
          <w:p w14:paraId="6EDFD329" w14:textId="77777777" w:rsidR="00CF017A" w:rsidRDefault="00CF017A" w:rsidP="007C5A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BB4C74E" w14:textId="77777777" w:rsidR="00CF017A" w:rsidRDefault="00CF017A" w:rsidP="007C5AED">
            <w:pPr>
              <w:jc w:val="both"/>
              <w:rPr>
                <w:rFonts w:ascii="GHEA Grapalat" w:hAnsi="GHEA Grapalat" w:cs="Sylfaen"/>
                <w:sz w:val="20"/>
                <w:szCs w:val="20"/>
                <w:lang w:val="es-ES"/>
              </w:rPr>
            </w:pPr>
          </w:p>
          <w:p w14:paraId="014EB51C" w14:textId="77777777" w:rsidR="00CF017A" w:rsidRDefault="00CF017A" w:rsidP="007C5A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386A85F" w14:textId="77777777" w:rsidR="00CF017A" w:rsidRDefault="00CF017A" w:rsidP="007C5AE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FF61D01" w14:textId="77777777" w:rsidR="00CF017A" w:rsidRDefault="00CF017A" w:rsidP="007C5AE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FC38229" w14:textId="77777777" w:rsidR="00CF017A" w:rsidRDefault="00CF017A" w:rsidP="007C5AED">
            <w:pPr>
              <w:jc w:val="both"/>
              <w:rPr>
                <w:rFonts w:ascii="GHEA Grapalat" w:hAnsi="GHEA Grapalat" w:cs="Sylfaen"/>
                <w:sz w:val="20"/>
                <w:szCs w:val="20"/>
                <w:lang w:val="es-ES"/>
              </w:rPr>
            </w:pPr>
          </w:p>
          <w:p w14:paraId="4A652DB8" w14:textId="77777777" w:rsidR="00CF017A" w:rsidRPr="00E5270C" w:rsidRDefault="00CF017A" w:rsidP="007C5AED">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697C8FB" w14:textId="77777777" w:rsidR="00CF017A" w:rsidRPr="00513F14" w:rsidRDefault="00CF017A" w:rsidP="007C5AED">
            <w:pPr>
              <w:jc w:val="center"/>
              <w:rPr>
                <w:rFonts w:ascii="GHEA Grapalat" w:hAnsi="GHEA Grapalat" w:cs="GHEA Grapalat"/>
                <w:sz w:val="22"/>
                <w:szCs w:val="22"/>
                <w:lang w:val="es-ES"/>
              </w:rPr>
            </w:pPr>
          </w:p>
          <w:p w14:paraId="2806168F" w14:textId="77777777" w:rsidR="00CF017A" w:rsidRDefault="00CF017A" w:rsidP="007C5AED">
            <w:pPr>
              <w:ind w:firstLine="709"/>
              <w:jc w:val="both"/>
              <w:rPr>
                <w:lang w:val="es-ES"/>
              </w:rPr>
            </w:pPr>
          </w:p>
          <w:p w14:paraId="0C9C2978" w14:textId="77777777" w:rsidR="00CF017A" w:rsidRDefault="00CF017A" w:rsidP="007C5AED">
            <w:pPr>
              <w:ind w:firstLine="709"/>
              <w:jc w:val="both"/>
              <w:rPr>
                <w:lang w:val="es-ES"/>
              </w:rPr>
            </w:pPr>
          </w:p>
          <w:p w14:paraId="5DEF98F0" w14:textId="77777777" w:rsidR="00CF017A" w:rsidRDefault="00CF017A" w:rsidP="007C5AED">
            <w:pPr>
              <w:ind w:firstLine="709"/>
              <w:jc w:val="both"/>
              <w:rPr>
                <w:lang w:val="es-ES"/>
              </w:rPr>
            </w:pPr>
          </w:p>
          <w:p w14:paraId="4BCB1FCE" w14:textId="77777777" w:rsidR="00CF017A" w:rsidRDefault="00CF017A" w:rsidP="007C5AED">
            <w:pPr>
              <w:ind w:firstLine="709"/>
              <w:jc w:val="both"/>
              <w:rPr>
                <w:lang w:val="es-ES"/>
              </w:rPr>
            </w:pPr>
          </w:p>
          <w:p w14:paraId="4A8FFBE6" w14:textId="77777777" w:rsidR="00CF017A" w:rsidRPr="009A5836" w:rsidRDefault="00CF017A" w:rsidP="007C5A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0BF8D22" w14:textId="77777777" w:rsidR="00CF017A" w:rsidRDefault="00CF017A" w:rsidP="007C5A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961E61" w14:textId="77777777" w:rsidR="00CF017A" w:rsidRPr="009A5836" w:rsidRDefault="00CF017A" w:rsidP="007C5A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D183E96" w14:textId="77777777" w:rsidR="00CF017A" w:rsidRPr="009A5836" w:rsidRDefault="00CF017A" w:rsidP="007C5AED">
            <w:pPr>
              <w:jc w:val="right"/>
              <w:rPr>
                <w:rFonts w:ascii="GHEA Grapalat" w:hAnsi="GHEA Grapalat"/>
                <w:sz w:val="20"/>
                <w:lang w:val="hy-AM"/>
              </w:rPr>
            </w:pPr>
            <w:r w:rsidRPr="009A5836">
              <w:rPr>
                <w:rFonts w:ascii="GHEA Grapalat" w:hAnsi="GHEA Grapalat"/>
                <w:sz w:val="20"/>
                <w:lang w:val="hy-AM"/>
              </w:rPr>
              <w:t xml:space="preserve">    </w:t>
            </w:r>
          </w:p>
          <w:p w14:paraId="0625E80C" w14:textId="77777777" w:rsidR="00CF017A" w:rsidRDefault="00CF017A" w:rsidP="007C5A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743C8E2" w14:textId="77777777" w:rsidR="00CF017A" w:rsidRDefault="00CF017A" w:rsidP="007C5A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E7E6C9A" w14:textId="77777777" w:rsidR="00CF017A" w:rsidRDefault="00CF017A" w:rsidP="007C5AED">
            <w:pPr>
              <w:jc w:val="center"/>
              <w:rPr>
                <w:rFonts w:ascii="GHEA Grapalat" w:hAnsi="GHEA Grapalat" w:cs="Sylfaen"/>
                <w:sz w:val="16"/>
                <w:szCs w:val="16"/>
                <w:lang w:val="es-ES"/>
              </w:rPr>
            </w:pPr>
          </w:p>
          <w:p w14:paraId="53193C5E" w14:textId="77777777" w:rsidR="00CF017A" w:rsidRPr="009A5836" w:rsidRDefault="00CF017A" w:rsidP="007C5A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bookmarkEnd w:id="12"/>
          <w:p w14:paraId="2128D62A" w14:textId="77777777" w:rsidR="00CF017A" w:rsidRPr="00264D57" w:rsidRDefault="00CF017A" w:rsidP="007C5AED">
            <w:pPr>
              <w:jc w:val="center"/>
              <w:rPr>
                <w:rFonts w:ascii="GHEA Grapalat" w:hAnsi="GHEA Grapalat" w:cs="GHEA Grapalat"/>
                <w:sz w:val="22"/>
                <w:szCs w:val="22"/>
              </w:rPr>
            </w:pPr>
          </w:p>
          <w:p w14:paraId="36ACC6DA" w14:textId="77777777" w:rsidR="00CF017A" w:rsidRPr="003C22C8" w:rsidRDefault="00CF017A" w:rsidP="007C5AED">
            <w:pPr>
              <w:rPr>
                <w:rFonts w:ascii="GHEA Grapalat" w:hAnsi="GHEA Grapalat" w:cs="GHEA Grapalat"/>
                <w:color w:val="000000"/>
                <w:sz w:val="21"/>
                <w:szCs w:val="21"/>
                <w:lang w:val="ru-RU" w:eastAsia="ru-RU"/>
              </w:rPr>
            </w:pPr>
          </w:p>
        </w:tc>
      </w:tr>
    </w:tbl>
    <w:p w14:paraId="50A785A1" w14:textId="77777777" w:rsidR="00CF017A" w:rsidRPr="005E1F72" w:rsidRDefault="00CF017A" w:rsidP="000A105C">
      <w:pPr>
        <w:autoSpaceDE w:val="0"/>
        <w:autoSpaceDN w:val="0"/>
        <w:adjustRightInd w:val="0"/>
        <w:rPr>
          <w:rFonts w:ascii="GHEA Grapalat" w:hAnsi="GHEA Grapalat"/>
          <w:lang w:val="hy-AM"/>
        </w:rPr>
      </w:pPr>
    </w:p>
    <w:sectPr w:rsidR="00CF017A"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2162E" w14:textId="77777777" w:rsidR="006140E6" w:rsidRDefault="006140E6">
      <w:r>
        <w:separator/>
      </w:r>
    </w:p>
  </w:endnote>
  <w:endnote w:type="continuationSeparator" w:id="0">
    <w:p w14:paraId="1B36F89E" w14:textId="77777777" w:rsidR="006140E6" w:rsidRDefault="0061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EF6D8" w14:textId="77777777" w:rsidR="006140E6" w:rsidRDefault="006140E6">
      <w:r>
        <w:separator/>
      </w:r>
    </w:p>
  </w:footnote>
  <w:footnote w:type="continuationSeparator" w:id="0">
    <w:p w14:paraId="74DDF7E3" w14:textId="77777777" w:rsidR="006140E6" w:rsidRDefault="006140E6">
      <w:r>
        <w:continuationSeparator/>
      </w:r>
    </w:p>
  </w:footnote>
  <w:footnote w:id="1">
    <w:p w14:paraId="46AB6E03"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D05E63" w:rsidRPr="0000021A" w:rsidRDefault="00D05E63"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D05E63" w:rsidRPr="0000021A" w:rsidRDefault="00D05E63" w:rsidP="00CF2A33">
      <w:pPr>
        <w:pStyle w:val="FootnoteText"/>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D05E63" w:rsidRPr="00755183" w:rsidRDefault="00D05E63" w:rsidP="00CF2A33">
      <w:pPr>
        <w:jc w:val="both"/>
        <w:rPr>
          <w:rFonts w:ascii="GHEA Grapalat" w:hAnsi="GHEA Grapalat"/>
          <w:sz w:val="16"/>
          <w:szCs w:val="16"/>
          <w:lang w:val="hy-AM" w:eastAsia="ru-RU"/>
        </w:rPr>
      </w:pPr>
    </w:p>
    <w:p w14:paraId="66FF1C50" w14:textId="77777777" w:rsidR="00D05E63" w:rsidRPr="00821851" w:rsidRDefault="00D05E63" w:rsidP="00CF2A33">
      <w:pPr>
        <w:jc w:val="both"/>
        <w:rPr>
          <w:rFonts w:asciiTheme="minorHAnsi" w:hAnsiTheme="minorHAnsi"/>
          <w:lang w:val="hy-AM"/>
        </w:rPr>
      </w:pPr>
    </w:p>
    <w:p w14:paraId="63EE0AFE" w14:textId="77777777" w:rsidR="00D05E63" w:rsidRPr="00821851" w:rsidRDefault="00D05E63" w:rsidP="00CF2A33">
      <w:pPr>
        <w:jc w:val="both"/>
        <w:rPr>
          <w:rFonts w:ascii="GHEA Grapalat" w:hAnsi="GHEA Grapalat" w:cs="Sylfaen"/>
          <w:sz w:val="20"/>
          <w:lang w:val="hy-AM"/>
        </w:rPr>
      </w:pPr>
    </w:p>
  </w:footnote>
  <w:footnote w:id="2">
    <w:p w14:paraId="01CB732C" w14:textId="77777777" w:rsidR="00D05E63" w:rsidRPr="00C67432" w:rsidRDefault="00D05E63"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D05E63" w:rsidRPr="00D66974" w:rsidRDefault="00D05E63" w:rsidP="009C515F">
      <w:pPr>
        <w:pStyle w:val="FootnoteText"/>
        <w:rPr>
          <w:rFonts w:asciiTheme="minorHAnsi" w:hAnsiTheme="minorHAnsi"/>
          <w:lang w:val="hy-AM"/>
        </w:rPr>
      </w:pPr>
    </w:p>
  </w:footnote>
  <w:footnote w:id="3">
    <w:p w14:paraId="4481AC5F" w14:textId="77777777" w:rsidR="00D05E63" w:rsidRPr="00271034" w:rsidRDefault="00D05E63"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551D1DD2" w14:textId="77777777" w:rsidR="006D35AA" w:rsidRPr="00AD2285" w:rsidRDefault="006D35AA" w:rsidP="006D35A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90DD56F" w14:textId="77777777" w:rsidR="006D35AA" w:rsidRPr="00AD2285" w:rsidRDefault="006D35AA" w:rsidP="006D35A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0A85C70"/>
    <w:multiLevelType w:val="multilevel"/>
    <w:tmpl w:val="E6A87F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360CF"/>
    <w:multiLevelType w:val="multilevel"/>
    <w:tmpl w:val="56CADD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A7B10D0"/>
    <w:multiLevelType w:val="multilevel"/>
    <w:tmpl w:val="720240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E44F41"/>
    <w:multiLevelType w:val="multilevel"/>
    <w:tmpl w:val="91285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14309C"/>
    <w:multiLevelType w:val="multilevel"/>
    <w:tmpl w:val="01DCB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5547B3"/>
    <w:multiLevelType w:val="multilevel"/>
    <w:tmpl w:val="C6AAE2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2F557B40"/>
    <w:multiLevelType w:val="multilevel"/>
    <w:tmpl w:val="3F0AD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0D1C0A"/>
    <w:multiLevelType w:val="multilevel"/>
    <w:tmpl w:val="E51268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44C4DA9"/>
    <w:multiLevelType w:val="multilevel"/>
    <w:tmpl w:val="3830F2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107801"/>
    <w:multiLevelType w:val="multilevel"/>
    <w:tmpl w:val="244854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05BE9"/>
    <w:multiLevelType w:val="multilevel"/>
    <w:tmpl w:val="7A3243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473CC4"/>
    <w:multiLevelType w:val="multilevel"/>
    <w:tmpl w:val="F684F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EB07D7"/>
    <w:multiLevelType w:val="multilevel"/>
    <w:tmpl w:val="082AB4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1027C"/>
    <w:multiLevelType w:val="multilevel"/>
    <w:tmpl w:val="0D688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5D3F79"/>
    <w:multiLevelType w:val="multilevel"/>
    <w:tmpl w:val="7CDEDF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4DC6EDA"/>
    <w:multiLevelType w:val="multilevel"/>
    <w:tmpl w:val="F2D20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7"/>
  </w:num>
  <w:num w:numId="7">
    <w:abstractNumId w:val="21"/>
  </w:num>
  <w:num w:numId="8">
    <w:abstractNumId w:val="9"/>
  </w:num>
  <w:num w:numId="9">
    <w:abstractNumId w:val="15"/>
  </w:num>
  <w:num w:numId="10">
    <w:abstractNumId w:val="26"/>
  </w:num>
  <w:num w:numId="11">
    <w:abstractNumId w:val="33"/>
  </w:num>
  <w:num w:numId="12">
    <w:abstractNumId w:val="13"/>
  </w:num>
  <w:num w:numId="13">
    <w:abstractNumId w:val="23"/>
  </w:num>
  <w:num w:numId="14">
    <w:abstractNumId w:val="16"/>
  </w:num>
  <w:num w:numId="15">
    <w:abstractNumId w:val="30"/>
  </w:num>
  <w:num w:numId="16">
    <w:abstractNumId w:val="10"/>
  </w:num>
  <w:num w:numId="17">
    <w:abstractNumId w:val="18"/>
  </w:num>
  <w:num w:numId="18">
    <w:abstractNumId w:val="11"/>
  </w:num>
  <w:num w:numId="19">
    <w:abstractNumId w:val="8"/>
  </w:num>
  <w:num w:numId="20">
    <w:abstractNumId w:val="12"/>
  </w:num>
  <w:num w:numId="21">
    <w:abstractNumId w:val="34"/>
  </w:num>
  <w:num w:numId="22">
    <w:abstractNumId w:val="20"/>
  </w:num>
  <w:num w:numId="23">
    <w:abstractNumId w:val="6"/>
  </w:num>
  <w:num w:numId="24">
    <w:abstractNumId w:val="29"/>
  </w:num>
  <w:num w:numId="25">
    <w:abstractNumId w:val="22"/>
  </w:num>
  <w:num w:numId="26">
    <w:abstractNumId w:val="3"/>
  </w:num>
  <w:num w:numId="27">
    <w:abstractNumId w:val="14"/>
  </w:num>
  <w:num w:numId="28">
    <w:abstractNumId w:val="25"/>
  </w:num>
  <w:num w:numId="29">
    <w:abstractNumId w:val="31"/>
  </w:num>
  <w:num w:numId="30">
    <w:abstractNumId w:val="32"/>
  </w:num>
  <w:num w:numId="31">
    <w:abstractNumId w:val="28"/>
  </w:num>
  <w:num w:numId="32">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0B28"/>
    <w:rsid w:val="000013D6"/>
    <w:rsid w:val="000016BB"/>
    <w:rsid w:val="00002C23"/>
    <w:rsid w:val="000031E3"/>
    <w:rsid w:val="000033BC"/>
    <w:rsid w:val="00003DF0"/>
    <w:rsid w:val="000043D3"/>
    <w:rsid w:val="000048B5"/>
    <w:rsid w:val="00004D46"/>
    <w:rsid w:val="0000514C"/>
    <w:rsid w:val="000058CF"/>
    <w:rsid w:val="00005D30"/>
    <w:rsid w:val="00005F35"/>
    <w:rsid w:val="000076A1"/>
    <w:rsid w:val="0000776B"/>
    <w:rsid w:val="000078AE"/>
    <w:rsid w:val="00010791"/>
    <w:rsid w:val="0001095E"/>
    <w:rsid w:val="0001156A"/>
    <w:rsid w:val="00012347"/>
    <w:rsid w:val="00012E2C"/>
    <w:rsid w:val="00013093"/>
    <w:rsid w:val="000132F3"/>
    <w:rsid w:val="00013C24"/>
    <w:rsid w:val="00014775"/>
    <w:rsid w:val="000149F3"/>
    <w:rsid w:val="00014DBC"/>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57D80"/>
    <w:rsid w:val="000604CF"/>
    <w:rsid w:val="000608BA"/>
    <w:rsid w:val="00060FB1"/>
    <w:rsid w:val="00061C85"/>
    <w:rsid w:val="0006220B"/>
    <w:rsid w:val="0006311D"/>
    <w:rsid w:val="000633CE"/>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035D"/>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6F5C"/>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C7ABD"/>
    <w:rsid w:val="000D07E4"/>
    <w:rsid w:val="000D0E81"/>
    <w:rsid w:val="000D10F1"/>
    <w:rsid w:val="000D16B6"/>
    <w:rsid w:val="000D1954"/>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BC8"/>
    <w:rsid w:val="000E2D7B"/>
    <w:rsid w:val="000E308B"/>
    <w:rsid w:val="000E3D1E"/>
    <w:rsid w:val="000E3D73"/>
    <w:rsid w:val="000E3F9A"/>
    <w:rsid w:val="000E426E"/>
    <w:rsid w:val="000E4C35"/>
    <w:rsid w:val="000E4E48"/>
    <w:rsid w:val="000E5257"/>
    <w:rsid w:val="000E5C61"/>
    <w:rsid w:val="000E7102"/>
    <w:rsid w:val="000E7612"/>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1B9"/>
    <w:rsid w:val="0010728D"/>
    <w:rsid w:val="0011051E"/>
    <w:rsid w:val="00110791"/>
    <w:rsid w:val="00110D13"/>
    <w:rsid w:val="00112396"/>
    <w:rsid w:val="00113F0D"/>
    <w:rsid w:val="0011581A"/>
    <w:rsid w:val="00115905"/>
    <w:rsid w:val="001159FA"/>
    <w:rsid w:val="0011611E"/>
    <w:rsid w:val="00116230"/>
    <w:rsid w:val="00116E47"/>
    <w:rsid w:val="00117020"/>
    <w:rsid w:val="00117964"/>
    <w:rsid w:val="00117DAA"/>
    <w:rsid w:val="00122D68"/>
    <w:rsid w:val="001238C5"/>
    <w:rsid w:val="001242C4"/>
    <w:rsid w:val="00124461"/>
    <w:rsid w:val="00125AB7"/>
    <w:rsid w:val="00127210"/>
    <w:rsid w:val="001276C9"/>
    <w:rsid w:val="001278EE"/>
    <w:rsid w:val="00130202"/>
    <w:rsid w:val="001305C6"/>
    <w:rsid w:val="0013150C"/>
    <w:rsid w:val="00131E9C"/>
    <w:rsid w:val="0013211E"/>
    <w:rsid w:val="001322B8"/>
    <w:rsid w:val="00132FA8"/>
    <w:rsid w:val="001330C0"/>
    <w:rsid w:val="00133678"/>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9E9"/>
    <w:rsid w:val="00144F73"/>
    <w:rsid w:val="001458D6"/>
    <w:rsid w:val="00145CC3"/>
    <w:rsid w:val="001466E7"/>
    <w:rsid w:val="00147086"/>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54B"/>
    <w:rsid w:val="00183FEA"/>
    <w:rsid w:val="00184AC8"/>
    <w:rsid w:val="00184D07"/>
    <w:rsid w:val="00184D18"/>
    <w:rsid w:val="00184F17"/>
    <w:rsid w:val="00185684"/>
    <w:rsid w:val="0018591C"/>
    <w:rsid w:val="00185DF9"/>
    <w:rsid w:val="001868F5"/>
    <w:rsid w:val="00186B27"/>
    <w:rsid w:val="00186BC5"/>
    <w:rsid w:val="00187FAB"/>
    <w:rsid w:val="00191D5F"/>
    <w:rsid w:val="00192606"/>
    <w:rsid w:val="00192A1F"/>
    <w:rsid w:val="00192B49"/>
    <w:rsid w:val="0019305C"/>
    <w:rsid w:val="0019311F"/>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513"/>
    <w:rsid w:val="001C267B"/>
    <w:rsid w:val="001C3D83"/>
    <w:rsid w:val="001C3F6C"/>
    <w:rsid w:val="001C52B1"/>
    <w:rsid w:val="001C5663"/>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2BA"/>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37D9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823"/>
    <w:rsid w:val="002559B9"/>
    <w:rsid w:val="00255E36"/>
    <w:rsid w:val="002566F5"/>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309"/>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951"/>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302"/>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8E5"/>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AC8"/>
    <w:rsid w:val="00407F37"/>
    <w:rsid w:val="004107A0"/>
    <w:rsid w:val="00410B68"/>
    <w:rsid w:val="00410FAF"/>
    <w:rsid w:val="004110AC"/>
    <w:rsid w:val="00411218"/>
    <w:rsid w:val="0041186E"/>
    <w:rsid w:val="00411D9D"/>
    <w:rsid w:val="00412B18"/>
    <w:rsid w:val="00412FF9"/>
    <w:rsid w:val="004134BB"/>
    <w:rsid w:val="00413A8A"/>
    <w:rsid w:val="00416D12"/>
    <w:rsid w:val="00416F1E"/>
    <w:rsid w:val="004170FB"/>
    <w:rsid w:val="004174E5"/>
    <w:rsid w:val="00417553"/>
    <w:rsid w:val="004175B6"/>
    <w:rsid w:val="0042017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00"/>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1BBA"/>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59D9"/>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1C0D"/>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6A5B"/>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17"/>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375"/>
    <w:rsid w:val="005422AF"/>
    <w:rsid w:val="00542491"/>
    <w:rsid w:val="005431D4"/>
    <w:rsid w:val="00543250"/>
    <w:rsid w:val="00543262"/>
    <w:rsid w:val="005434CA"/>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2FD"/>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1F"/>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B27"/>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8D6"/>
    <w:rsid w:val="005E0B28"/>
    <w:rsid w:val="005E0E50"/>
    <w:rsid w:val="005E1F72"/>
    <w:rsid w:val="005E24FD"/>
    <w:rsid w:val="005E2556"/>
    <w:rsid w:val="005E2581"/>
    <w:rsid w:val="005E2F4D"/>
    <w:rsid w:val="005E2FA5"/>
    <w:rsid w:val="005E3097"/>
    <w:rsid w:val="005E3501"/>
    <w:rsid w:val="005E3FC4"/>
    <w:rsid w:val="005E479D"/>
    <w:rsid w:val="005E4C8D"/>
    <w:rsid w:val="005E53E1"/>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0E6"/>
    <w:rsid w:val="006143C8"/>
    <w:rsid w:val="00614934"/>
    <w:rsid w:val="00615480"/>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864"/>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40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3A6"/>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4C0"/>
    <w:rsid w:val="006A26BE"/>
    <w:rsid w:val="006A2D46"/>
    <w:rsid w:val="006A475C"/>
    <w:rsid w:val="006A5862"/>
    <w:rsid w:val="006A5A10"/>
    <w:rsid w:val="006A6127"/>
    <w:rsid w:val="006A6D19"/>
    <w:rsid w:val="006B0116"/>
    <w:rsid w:val="006B01EC"/>
    <w:rsid w:val="006B0566"/>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1E98"/>
    <w:rsid w:val="006C3115"/>
    <w:rsid w:val="006C3873"/>
    <w:rsid w:val="006C3909"/>
    <w:rsid w:val="006C47F0"/>
    <w:rsid w:val="006C4B30"/>
    <w:rsid w:val="006C5290"/>
    <w:rsid w:val="006C52E6"/>
    <w:rsid w:val="006C679A"/>
    <w:rsid w:val="006C7273"/>
    <w:rsid w:val="006C728D"/>
    <w:rsid w:val="006C778B"/>
    <w:rsid w:val="006C7B6E"/>
    <w:rsid w:val="006C7FE2"/>
    <w:rsid w:val="006D030E"/>
    <w:rsid w:val="006D0B02"/>
    <w:rsid w:val="006D0D6F"/>
    <w:rsid w:val="006D1826"/>
    <w:rsid w:val="006D1BA0"/>
    <w:rsid w:val="006D35AA"/>
    <w:rsid w:val="006D3D3F"/>
    <w:rsid w:val="006D4E1D"/>
    <w:rsid w:val="006D5516"/>
    <w:rsid w:val="006D5E0B"/>
    <w:rsid w:val="006D6150"/>
    <w:rsid w:val="006D6731"/>
    <w:rsid w:val="006D7AB0"/>
    <w:rsid w:val="006E0798"/>
    <w:rsid w:val="006E0A77"/>
    <w:rsid w:val="006E0F22"/>
    <w:rsid w:val="006E1318"/>
    <w:rsid w:val="006E2003"/>
    <w:rsid w:val="006E2ECD"/>
    <w:rsid w:val="006E35A0"/>
    <w:rsid w:val="006E35C3"/>
    <w:rsid w:val="006E3FB9"/>
    <w:rsid w:val="006E4901"/>
    <w:rsid w:val="006E49D7"/>
    <w:rsid w:val="006E4BDC"/>
    <w:rsid w:val="006E5E03"/>
    <w:rsid w:val="006E732A"/>
    <w:rsid w:val="006E73AC"/>
    <w:rsid w:val="006E7900"/>
    <w:rsid w:val="006E7947"/>
    <w:rsid w:val="006E7E4F"/>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317F3"/>
    <w:rsid w:val="00731BD1"/>
    <w:rsid w:val="00731D26"/>
    <w:rsid w:val="0073299D"/>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3AC"/>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3EFE"/>
    <w:rsid w:val="00804243"/>
    <w:rsid w:val="0080437A"/>
    <w:rsid w:val="0080589C"/>
    <w:rsid w:val="008061D6"/>
    <w:rsid w:val="008069F0"/>
    <w:rsid w:val="00806CBB"/>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5639"/>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B6E"/>
    <w:rsid w:val="008F004D"/>
    <w:rsid w:val="008F05F9"/>
    <w:rsid w:val="008F0760"/>
    <w:rsid w:val="008F123F"/>
    <w:rsid w:val="008F1323"/>
    <w:rsid w:val="008F13BF"/>
    <w:rsid w:val="008F1F11"/>
    <w:rsid w:val="008F209E"/>
    <w:rsid w:val="008F2365"/>
    <w:rsid w:val="008F2B64"/>
    <w:rsid w:val="008F2B76"/>
    <w:rsid w:val="008F527F"/>
    <w:rsid w:val="008F6B74"/>
    <w:rsid w:val="008F7077"/>
    <w:rsid w:val="008F78BE"/>
    <w:rsid w:val="008F7A2B"/>
    <w:rsid w:val="00900C03"/>
    <w:rsid w:val="0090261B"/>
    <w:rsid w:val="00902BB9"/>
    <w:rsid w:val="00902C7B"/>
    <w:rsid w:val="00902D0C"/>
    <w:rsid w:val="009030CA"/>
    <w:rsid w:val="00903252"/>
    <w:rsid w:val="00903898"/>
    <w:rsid w:val="00903ABF"/>
    <w:rsid w:val="009040E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3C93"/>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97B49"/>
    <w:rsid w:val="009A0363"/>
    <w:rsid w:val="009A03FD"/>
    <w:rsid w:val="009A05AC"/>
    <w:rsid w:val="009A16CF"/>
    <w:rsid w:val="009A171D"/>
    <w:rsid w:val="009A1B95"/>
    <w:rsid w:val="009A2FDE"/>
    <w:rsid w:val="009A30B4"/>
    <w:rsid w:val="009A5190"/>
    <w:rsid w:val="009A53B4"/>
    <w:rsid w:val="009A556B"/>
    <w:rsid w:val="009A5EDA"/>
    <w:rsid w:val="009A608A"/>
    <w:rsid w:val="009A6B5D"/>
    <w:rsid w:val="009A6BA3"/>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06"/>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9D1"/>
    <w:rsid w:val="00A12A5E"/>
    <w:rsid w:val="00A12C95"/>
    <w:rsid w:val="00A14ED9"/>
    <w:rsid w:val="00A150A9"/>
    <w:rsid w:val="00A1623D"/>
    <w:rsid w:val="00A16F0B"/>
    <w:rsid w:val="00A171EC"/>
    <w:rsid w:val="00A206E7"/>
    <w:rsid w:val="00A20B69"/>
    <w:rsid w:val="00A2106F"/>
    <w:rsid w:val="00A22291"/>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3B93"/>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47C53"/>
    <w:rsid w:val="00A5050E"/>
    <w:rsid w:val="00A506F8"/>
    <w:rsid w:val="00A51B73"/>
    <w:rsid w:val="00A51D7C"/>
    <w:rsid w:val="00A52061"/>
    <w:rsid w:val="00A524AC"/>
    <w:rsid w:val="00A527EF"/>
    <w:rsid w:val="00A530B3"/>
    <w:rsid w:val="00A5393A"/>
    <w:rsid w:val="00A5422E"/>
    <w:rsid w:val="00A54256"/>
    <w:rsid w:val="00A5473D"/>
    <w:rsid w:val="00A54D53"/>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EE9"/>
    <w:rsid w:val="00A8486A"/>
    <w:rsid w:val="00A85C58"/>
    <w:rsid w:val="00A85E5D"/>
    <w:rsid w:val="00A87140"/>
    <w:rsid w:val="00A87FAA"/>
    <w:rsid w:val="00A905A7"/>
    <w:rsid w:val="00A921FF"/>
    <w:rsid w:val="00A924F9"/>
    <w:rsid w:val="00A93710"/>
    <w:rsid w:val="00A9429C"/>
    <w:rsid w:val="00A94FE2"/>
    <w:rsid w:val="00A95C09"/>
    <w:rsid w:val="00A96293"/>
    <w:rsid w:val="00A96817"/>
    <w:rsid w:val="00A971B4"/>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A7F12"/>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4536"/>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CC1"/>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16F"/>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C22"/>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A71"/>
    <w:rsid w:val="00BB7DF0"/>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7E3"/>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5CB3"/>
    <w:rsid w:val="00C364E8"/>
    <w:rsid w:val="00C3677E"/>
    <w:rsid w:val="00C3797F"/>
    <w:rsid w:val="00C40191"/>
    <w:rsid w:val="00C40356"/>
    <w:rsid w:val="00C4095B"/>
    <w:rsid w:val="00C409E9"/>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17E"/>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2EFE"/>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6B"/>
    <w:rsid w:val="00CE2680"/>
    <w:rsid w:val="00CE2E69"/>
    <w:rsid w:val="00CE3A99"/>
    <w:rsid w:val="00CE432D"/>
    <w:rsid w:val="00CE4A85"/>
    <w:rsid w:val="00CE4D1D"/>
    <w:rsid w:val="00CE693C"/>
    <w:rsid w:val="00CE7B83"/>
    <w:rsid w:val="00CE7BF1"/>
    <w:rsid w:val="00CF017A"/>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E63"/>
    <w:rsid w:val="00D05F06"/>
    <w:rsid w:val="00D06410"/>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3EA"/>
    <w:rsid w:val="00D46D5B"/>
    <w:rsid w:val="00D47316"/>
    <w:rsid w:val="00D474BC"/>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A48"/>
    <w:rsid w:val="00D62C0F"/>
    <w:rsid w:val="00D637A7"/>
    <w:rsid w:val="00D63D0B"/>
    <w:rsid w:val="00D649E9"/>
    <w:rsid w:val="00D65115"/>
    <w:rsid w:val="00D65BF2"/>
    <w:rsid w:val="00D65E4E"/>
    <w:rsid w:val="00D65EBA"/>
    <w:rsid w:val="00D66414"/>
    <w:rsid w:val="00D66974"/>
    <w:rsid w:val="00D70712"/>
    <w:rsid w:val="00D70EA6"/>
    <w:rsid w:val="00D71259"/>
    <w:rsid w:val="00D71A14"/>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9BE"/>
    <w:rsid w:val="00D873FE"/>
    <w:rsid w:val="00D875CB"/>
    <w:rsid w:val="00D879FD"/>
    <w:rsid w:val="00D9221E"/>
    <w:rsid w:val="00D93027"/>
    <w:rsid w:val="00D94074"/>
    <w:rsid w:val="00D955BD"/>
    <w:rsid w:val="00D9650F"/>
    <w:rsid w:val="00D970D2"/>
    <w:rsid w:val="00D976EB"/>
    <w:rsid w:val="00DA0948"/>
    <w:rsid w:val="00DA0A4E"/>
    <w:rsid w:val="00DA0F94"/>
    <w:rsid w:val="00DA0FDD"/>
    <w:rsid w:val="00DA10C9"/>
    <w:rsid w:val="00DA10D3"/>
    <w:rsid w:val="00DA12BB"/>
    <w:rsid w:val="00DA1AF1"/>
    <w:rsid w:val="00DA2289"/>
    <w:rsid w:val="00DA255E"/>
    <w:rsid w:val="00DA256E"/>
    <w:rsid w:val="00DA2EBB"/>
    <w:rsid w:val="00DA3F93"/>
    <w:rsid w:val="00DA41B1"/>
    <w:rsid w:val="00DA687B"/>
    <w:rsid w:val="00DA6C97"/>
    <w:rsid w:val="00DB01A7"/>
    <w:rsid w:val="00DB01B8"/>
    <w:rsid w:val="00DB0602"/>
    <w:rsid w:val="00DB14B6"/>
    <w:rsid w:val="00DB2BCC"/>
    <w:rsid w:val="00DB3B2E"/>
    <w:rsid w:val="00DB3E17"/>
    <w:rsid w:val="00DB40B5"/>
    <w:rsid w:val="00DB4185"/>
    <w:rsid w:val="00DB41B7"/>
    <w:rsid w:val="00DB4273"/>
    <w:rsid w:val="00DB4CC7"/>
    <w:rsid w:val="00DB5B50"/>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AD5"/>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2B7E"/>
    <w:rsid w:val="00DE3538"/>
    <w:rsid w:val="00DE3C28"/>
    <w:rsid w:val="00DE4085"/>
    <w:rsid w:val="00DE4E52"/>
    <w:rsid w:val="00DE51AD"/>
    <w:rsid w:val="00DE574D"/>
    <w:rsid w:val="00DE5B89"/>
    <w:rsid w:val="00DE5BD6"/>
    <w:rsid w:val="00DE65EA"/>
    <w:rsid w:val="00DE716A"/>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57F"/>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277DE"/>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CD"/>
    <w:rsid w:val="00E51117"/>
    <w:rsid w:val="00E51EEA"/>
    <w:rsid w:val="00E52214"/>
    <w:rsid w:val="00E52439"/>
    <w:rsid w:val="00E528AD"/>
    <w:rsid w:val="00E530B6"/>
    <w:rsid w:val="00E5348C"/>
    <w:rsid w:val="00E5373D"/>
    <w:rsid w:val="00E53C12"/>
    <w:rsid w:val="00E54297"/>
    <w:rsid w:val="00E54B2C"/>
    <w:rsid w:val="00E5510F"/>
    <w:rsid w:val="00E569E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ADF"/>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57D"/>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2C4"/>
    <w:rsid w:val="00EC1861"/>
    <w:rsid w:val="00EC1C25"/>
    <w:rsid w:val="00EC201D"/>
    <w:rsid w:val="00EC20BC"/>
    <w:rsid w:val="00EC22F7"/>
    <w:rsid w:val="00EC2345"/>
    <w:rsid w:val="00EC2C0F"/>
    <w:rsid w:val="00EC2CDE"/>
    <w:rsid w:val="00EC49B0"/>
    <w:rsid w:val="00EC602B"/>
    <w:rsid w:val="00EC6281"/>
    <w:rsid w:val="00EC634F"/>
    <w:rsid w:val="00EC7188"/>
    <w:rsid w:val="00EC7233"/>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8AB"/>
    <w:rsid w:val="00ED3BAC"/>
    <w:rsid w:val="00ED48E0"/>
    <w:rsid w:val="00ED4C1D"/>
    <w:rsid w:val="00ED5C1C"/>
    <w:rsid w:val="00ED6836"/>
    <w:rsid w:val="00ED6F0A"/>
    <w:rsid w:val="00ED6F1D"/>
    <w:rsid w:val="00EE0172"/>
    <w:rsid w:val="00EE09A4"/>
    <w:rsid w:val="00EE0EB3"/>
    <w:rsid w:val="00EE0EF1"/>
    <w:rsid w:val="00EE11C5"/>
    <w:rsid w:val="00EE1E28"/>
    <w:rsid w:val="00EE223A"/>
    <w:rsid w:val="00EE2663"/>
    <w:rsid w:val="00EE36A2"/>
    <w:rsid w:val="00EE3CA0"/>
    <w:rsid w:val="00EE3CEC"/>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522"/>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227A"/>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754"/>
    <w:rsid w:val="00F56C21"/>
    <w:rsid w:val="00F60675"/>
    <w:rsid w:val="00F607C7"/>
    <w:rsid w:val="00F60A05"/>
    <w:rsid w:val="00F60BB1"/>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2924"/>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0D10"/>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2D45"/>
    <w:rsid w:val="00FD359D"/>
    <w:rsid w:val="00FD4DA5"/>
    <w:rsid w:val="00FD4DBF"/>
    <w:rsid w:val="00FD4E2B"/>
    <w:rsid w:val="00FD57B8"/>
    <w:rsid w:val="00FD7155"/>
    <w:rsid w:val="00FD7291"/>
    <w:rsid w:val="00FD7772"/>
    <w:rsid w:val="00FE10C1"/>
    <w:rsid w:val="00FE1316"/>
    <w:rsid w:val="00FE169F"/>
    <w:rsid w:val="00FE20B2"/>
    <w:rsid w:val="00FE242D"/>
    <w:rsid w:val="00FE2D98"/>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F356F-9341-4592-90C3-00D540813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68</Pages>
  <Words>25531</Words>
  <Characters>145531</Characters>
  <Application>Microsoft Office Word</Application>
  <DocSecurity>0</DocSecurity>
  <Lines>1212</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722</cp:revision>
  <cp:lastPrinted>2024-09-27T10:37:00Z</cp:lastPrinted>
  <dcterms:created xsi:type="dcterms:W3CDTF">2024-05-24T13:11:00Z</dcterms:created>
  <dcterms:modified xsi:type="dcterms:W3CDTF">2025-05-21T08:30:00Z</dcterms:modified>
</cp:coreProperties>
</file>